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21B70" w:rsidRDefault="00F333AE" w:rsidP="00E97E01">
      <w:pPr>
        <w:jc w:val="center"/>
        <w:rPr>
          <w:b/>
        </w:rPr>
      </w:pPr>
      <w:r>
        <w:rPr>
          <w:b/>
        </w:rPr>
        <w:t>К</w:t>
      </w:r>
      <w:r w:rsidR="00E97E01" w:rsidRPr="00F21B70">
        <w:rPr>
          <w:b/>
        </w:rPr>
        <w:t xml:space="preserve">раевое государственное бюджетное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 xml:space="preserve">профессиональное образовательное учреждение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>«Ребрихинский лицей профессионального образования»</w:t>
      </w: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E97E01" w:rsidRPr="00F21B70" w:rsidTr="00A85108">
        <w:tc>
          <w:tcPr>
            <w:tcW w:w="3794" w:type="dxa"/>
          </w:tcPr>
          <w:p w:rsidR="00E97E01" w:rsidRPr="00F21B70" w:rsidRDefault="00E97E01" w:rsidP="00A85108">
            <w:pPr>
              <w:jc w:val="center"/>
            </w:pPr>
          </w:p>
        </w:tc>
        <w:tc>
          <w:tcPr>
            <w:tcW w:w="992" w:type="dxa"/>
          </w:tcPr>
          <w:p w:rsidR="00E97E01" w:rsidRPr="00F21B70" w:rsidRDefault="00E97E01" w:rsidP="00A85108">
            <w:pPr>
              <w:jc w:val="right"/>
            </w:pPr>
          </w:p>
        </w:tc>
        <w:tc>
          <w:tcPr>
            <w:tcW w:w="4785" w:type="dxa"/>
          </w:tcPr>
          <w:p w:rsidR="00E97E01" w:rsidRPr="00F21B70" w:rsidRDefault="00E97E01" w:rsidP="00A85108">
            <w:pPr>
              <w:suppressAutoHyphens/>
              <w:ind w:firstLine="5744"/>
            </w:pPr>
            <w:proofErr w:type="spellStart"/>
            <w:r w:rsidRPr="00F21B70">
              <w:t>ППриложение</w:t>
            </w:r>
            <w:proofErr w:type="spellEnd"/>
            <w:r w:rsidRPr="00F21B70">
              <w:t xml:space="preserve">  П</w:t>
            </w:r>
            <w:r w:rsidR="00B91CC9">
              <w:t>П</w:t>
            </w:r>
            <w:r w:rsidRPr="00F21B70">
              <w:t>С</w:t>
            </w:r>
            <w:r w:rsidR="00B91CC9">
              <w:t>СЗ</w:t>
            </w:r>
            <w:r w:rsidRPr="00F21B70">
              <w:t xml:space="preserve">                              </w:t>
            </w:r>
            <w:proofErr w:type="gramStart"/>
            <w:r w:rsidRPr="00F21B70">
              <w:t>Утверждена</w:t>
            </w:r>
            <w:proofErr w:type="gramEnd"/>
            <w:r w:rsidRPr="00F21B70">
              <w:t xml:space="preserve"> приказом директора   КГБПОУ «Ребрихинский лицей ПО»                                    от «__» _______20__  № ___</w:t>
            </w:r>
          </w:p>
          <w:p w:rsidR="00E97E01" w:rsidRPr="00F21B70" w:rsidRDefault="00E97E01" w:rsidP="00A85108">
            <w:pPr>
              <w:jc w:val="both"/>
            </w:pPr>
          </w:p>
        </w:tc>
      </w:tr>
    </w:tbl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51607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E97E01" w:rsidRPr="00F51607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Pr="00F51607">
        <w:rPr>
          <w:b/>
          <w:caps/>
        </w:rPr>
        <w:t>УЧЕБНОЙ ДИСЦИПЛИНЫ</w:t>
      </w: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F333AE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 01 «</w:t>
      </w:r>
      <w:r w:rsidR="00330D04">
        <w:rPr>
          <w:b/>
          <w:caps/>
        </w:rPr>
        <w:t>русский язык</w:t>
      </w:r>
      <w:r w:rsidR="00E97E01">
        <w:rPr>
          <w:b/>
          <w:caps/>
        </w:rPr>
        <w:t>»</w:t>
      </w:r>
    </w:p>
    <w:p w:rsidR="00E97E01" w:rsidRPr="000D2EE6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E97E01" w:rsidP="00E97E01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E97E01" w:rsidRDefault="00904916" w:rsidP="00E97E01">
      <w:pPr>
        <w:jc w:val="center"/>
      </w:pPr>
      <w:r>
        <w:t xml:space="preserve">Специальность </w:t>
      </w:r>
      <w:r w:rsidR="00E97E01">
        <w:t xml:space="preserve">СПО: </w:t>
      </w:r>
      <w:r w:rsidR="002452E2">
        <w:rPr>
          <w:u w:val="single"/>
        </w:rPr>
        <w:t xml:space="preserve">43.02.15 Поварское и </w:t>
      </w:r>
      <w:r w:rsidR="00E329E1">
        <w:rPr>
          <w:u w:val="single"/>
        </w:rPr>
        <w:t>кондитерское дело</w:t>
      </w:r>
      <w:r w:rsidR="00E97E01">
        <w:rPr>
          <w:u w:val="single"/>
        </w:rPr>
        <w:t xml:space="preserve"> </w:t>
      </w:r>
      <w:r w:rsidR="00E97E01" w:rsidRPr="00FD1319">
        <w:rPr>
          <w:u w:val="single"/>
        </w:rPr>
        <w:t xml:space="preserve"> </w:t>
      </w:r>
    </w:p>
    <w:p w:rsidR="00E97E01" w:rsidRDefault="00E97E01" w:rsidP="00E97E01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E97E01" w:rsidRPr="00A51B57" w:rsidRDefault="00E97E01" w:rsidP="00E97E01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>
        <w:rPr>
          <w:spacing w:val="-2"/>
        </w:rPr>
        <w:t xml:space="preserve"> 2017</w:t>
      </w:r>
    </w:p>
    <w:p w:rsidR="00E97E01" w:rsidRDefault="00E97E01" w:rsidP="002452E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C5199">
        <w:lastRenderedPageBreak/>
        <w:t>Рабочая программа учебной дисциплины</w:t>
      </w:r>
      <w:r w:rsidRPr="00FC5199">
        <w:rPr>
          <w:caps/>
        </w:rPr>
        <w:t xml:space="preserve"> </w:t>
      </w:r>
      <w:r w:rsidR="00F333AE">
        <w:t>«</w:t>
      </w:r>
      <w:r w:rsidR="00330D04">
        <w:t>Русский язык</w:t>
      </w:r>
      <w:r w:rsidRPr="00FC5199">
        <w:t xml:space="preserve">» разработана на основе </w:t>
      </w:r>
      <w:r w:rsidRPr="00F333AE">
        <w:t>Федерального государствен</w:t>
      </w:r>
      <w:r w:rsidR="00AF27CB">
        <w:t xml:space="preserve">ного образовательного стандарта, </w:t>
      </w:r>
      <w:r w:rsidR="00F333AE" w:rsidRPr="00F333AE">
        <w:rPr>
          <w:rFonts w:eastAsiaTheme="minorHAnsi"/>
          <w:lang w:eastAsia="en-US"/>
        </w:rPr>
        <w:t xml:space="preserve"> Федерального закона "Об образовании в Российской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 xml:space="preserve">Федерации" от 29 декабря 2012 г. N 273-ФЗ (в ред. от 03.07.2016, с </w:t>
      </w:r>
      <w:proofErr w:type="spellStart"/>
      <w:r w:rsidR="00F333AE" w:rsidRPr="00F333AE">
        <w:rPr>
          <w:rFonts w:eastAsiaTheme="minorHAnsi"/>
          <w:lang w:eastAsia="en-US"/>
        </w:rPr>
        <w:t>изм</w:t>
      </w:r>
      <w:proofErr w:type="spellEnd"/>
      <w:r w:rsidR="00F333AE" w:rsidRPr="00F333AE">
        <w:rPr>
          <w:rFonts w:eastAsiaTheme="minorHAnsi"/>
          <w:lang w:eastAsia="en-US"/>
        </w:rPr>
        <w:t xml:space="preserve">. </w:t>
      </w:r>
      <w:r w:rsidR="00F333AE">
        <w:rPr>
          <w:rFonts w:eastAsiaTheme="minorHAnsi"/>
          <w:lang w:eastAsia="en-US"/>
        </w:rPr>
        <w:t>о</w:t>
      </w:r>
      <w:r w:rsidR="00F333AE" w:rsidRPr="00F333AE">
        <w:rPr>
          <w:rFonts w:eastAsiaTheme="minorHAnsi"/>
          <w:lang w:eastAsia="en-US"/>
        </w:rPr>
        <w:t>т</w:t>
      </w:r>
      <w:r w:rsidR="00F333AE">
        <w:rPr>
          <w:rFonts w:eastAsiaTheme="minorHAnsi"/>
          <w:lang w:eastAsia="en-US"/>
        </w:rPr>
        <w:t xml:space="preserve"> 19.12.2016); </w:t>
      </w:r>
      <w:r w:rsidR="00F333AE" w:rsidRPr="00F333AE">
        <w:rPr>
          <w:rFonts w:eastAsiaTheme="minorHAnsi"/>
          <w:lang w:eastAsia="en-US"/>
        </w:rPr>
        <w:t xml:space="preserve">приказа Министерства образования и науки РФ от 31 декабря 2015 г. </w:t>
      </w:r>
      <w:r w:rsidR="00F333AE">
        <w:rPr>
          <w:rFonts w:eastAsiaTheme="minorHAnsi"/>
          <w:lang w:eastAsia="en-US"/>
        </w:rPr>
        <w:t xml:space="preserve">N </w:t>
      </w:r>
      <w:r w:rsidR="00F333AE" w:rsidRPr="00F333AE">
        <w:rPr>
          <w:rFonts w:eastAsiaTheme="minorHAnsi"/>
          <w:lang w:eastAsia="en-US"/>
        </w:rPr>
        <w:t>1578 "О внесении изменений в федеральный государственный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приказом Министерства образования и науки Российской Федерации от</w:t>
      </w:r>
      <w:r w:rsidR="00F333AE">
        <w:rPr>
          <w:rFonts w:eastAsiaTheme="minorHAnsi"/>
          <w:lang w:eastAsia="en-US"/>
        </w:rPr>
        <w:t xml:space="preserve"> 17 </w:t>
      </w:r>
      <w:r w:rsidR="00F333AE" w:rsidRPr="00F333AE">
        <w:rPr>
          <w:rFonts w:eastAsiaTheme="minorHAnsi"/>
          <w:lang w:eastAsia="en-US"/>
        </w:rPr>
        <w:t>мая 2012 г. N 413";</w:t>
      </w:r>
      <w:r w:rsidR="002452E2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Примерной основной образовательной программы среднего общего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образования</w:t>
      </w:r>
      <w:r w:rsidR="00F333AE">
        <w:rPr>
          <w:rFonts w:eastAsiaTheme="minorHAnsi"/>
          <w:lang w:eastAsia="en-US"/>
        </w:rPr>
        <w:t xml:space="preserve">. </w:t>
      </w:r>
      <w:r w:rsidR="00F333AE" w:rsidRPr="00F333AE">
        <w:rPr>
          <w:rFonts w:eastAsiaTheme="minorHAnsi"/>
          <w:lang w:eastAsia="en-US"/>
        </w:rPr>
        <w:t>//</w:t>
      </w:r>
      <w:proofErr w:type="gramStart"/>
      <w:r w:rsidR="00F333AE" w:rsidRPr="00F333AE">
        <w:rPr>
          <w:rFonts w:eastAsiaTheme="minorHAnsi"/>
          <w:lang w:eastAsia="en-US"/>
        </w:rPr>
        <w:t>Одобрена</w:t>
      </w:r>
      <w:proofErr w:type="gramEnd"/>
      <w:r w:rsidR="00F333AE" w:rsidRPr="00F333AE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F333AE">
        <w:rPr>
          <w:rFonts w:eastAsiaTheme="minorHAnsi"/>
          <w:lang w:eastAsia="en-US"/>
        </w:rPr>
        <w:t xml:space="preserve"> 2 </w:t>
      </w:r>
      <w:r w:rsidR="00F333AE" w:rsidRPr="00F333AE">
        <w:rPr>
          <w:rFonts w:eastAsiaTheme="minorHAnsi"/>
          <w:lang w:eastAsia="en-US"/>
        </w:rPr>
        <w:t xml:space="preserve">объединения по 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общему образованию (протокол от 28 июня 2016 г. № 2/16-з)</w:t>
      </w:r>
      <w:r w:rsidR="00F333AE">
        <w:rPr>
          <w:rFonts w:eastAsiaTheme="minorHAnsi"/>
          <w:lang w:eastAsia="en-US"/>
        </w:rPr>
        <w:t>.</w:t>
      </w:r>
    </w:p>
    <w:p w:rsidR="00F333AE" w:rsidRPr="00F333AE" w:rsidRDefault="00F333AE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</w:t>
      </w:r>
      <w:proofErr w:type="gramStart"/>
      <w:r w:rsidRPr="00B644D2">
        <w:t>ПО</w:t>
      </w:r>
      <w:proofErr w:type="gramEnd"/>
      <w:r w:rsidRPr="00B644D2">
        <w:t>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E97E01" w:rsidRDefault="0064335E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Преподаватель Т.Ю. Ниденталь</w:t>
      </w:r>
      <w:r w:rsidR="002452E2">
        <w:t>, преподаватель русского языка</w:t>
      </w:r>
    </w:p>
    <w:p w:rsidR="00E97E01" w:rsidRDefault="00E97E01" w:rsidP="002452E2">
      <w:pPr>
        <w:widowControl w:val="0"/>
        <w:suppressAutoHyphens/>
        <w:jc w:val="both"/>
      </w:pPr>
    </w:p>
    <w:p w:rsidR="00E97E01" w:rsidRDefault="00E97E01" w:rsidP="002452E2">
      <w:pPr>
        <w:widowControl w:val="0"/>
        <w:suppressAutoHyphens/>
        <w:jc w:val="both"/>
      </w:pP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>Согласована</w:t>
      </w: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u w:val="single"/>
        </w:rPr>
        <w:t>заместитель директора по ООД</w:t>
      </w:r>
      <w:r>
        <w:t xml:space="preserve"> ________________ </w:t>
      </w:r>
      <w:r w:rsidR="00A85108">
        <w:t xml:space="preserve">         </w:t>
      </w:r>
      <w:r>
        <w:t>(</w:t>
      </w:r>
      <w:r>
        <w:rPr>
          <w:u w:val="single"/>
        </w:rPr>
        <w:t>Т.Ю. Загоруйко</w:t>
      </w:r>
      <w:r>
        <w:t>)</w:t>
      </w:r>
    </w:p>
    <w:p w:rsidR="00904916" w:rsidRDefault="00904916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</w:t>
      </w:r>
      <w:r w:rsidR="00A85108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подпись                              инициалы, фамилия</w:t>
      </w:r>
    </w:p>
    <w:p w:rsidR="00E97E01" w:rsidRPr="00381376" w:rsidRDefault="00E97E01" w:rsidP="00245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E97E01" w:rsidRPr="000D2EE6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97E01" w:rsidRPr="000D2EE6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5C4EE4" w:rsidRDefault="0064335E" w:rsidP="0064335E">
            <w:r>
              <w:t xml:space="preserve">         ….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E97E01" w:rsidRPr="005C4EE4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5C4EE4" w:rsidRDefault="00E97E01" w:rsidP="00A85108">
            <w:pPr>
              <w:jc w:val="center"/>
            </w:pPr>
            <w:r w:rsidRPr="005C4EE4">
              <w:t>….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E97E01" w:rsidRPr="005C4EE4" w:rsidRDefault="00E97E01" w:rsidP="00A85108"/>
        </w:tc>
        <w:tc>
          <w:tcPr>
            <w:tcW w:w="1418" w:type="dxa"/>
          </w:tcPr>
          <w:p w:rsidR="00E97E01" w:rsidRPr="005C4EE4" w:rsidRDefault="00E97E01" w:rsidP="00A85108">
            <w:pPr>
              <w:jc w:val="center"/>
            </w:pPr>
            <w:r w:rsidRPr="005C4EE4">
              <w:t>….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E97E01" w:rsidRPr="005C4EE4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5C4EE4" w:rsidRDefault="00E97E01" w:rsidP="00A85108">
            <w:pPr>
              <w:jc w:val="center"/>
            </w:pPr>
          </w:p>
        </w:tc>
      </w:tr>
      <w:tr w:rsidR="00E97E01" w:rsidRPr="005C4EE4" w:rsidTr="00A85108">
        <w:trPr>
          <w:trHeight w:val="670"/>
        </w:trPr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E97E01" w:rsidRPr="005C4EE4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5C4EE4" w:rsidRDefault="00E97E01" w:rsidP="00A85108">
            <w:pPr>
              <w:jc w:val="center"/>
            </w:pPr>
            <w:r w:rsidRPr="005C4EE4">
              <w:t>….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E97E01" w:rsidRPr="005C4EE4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5C4EE4" w:rsidRDefault="00E97E01" w:rsidP="00A85108">
            <w:pPr>
              <w:jc w:val="center"/>
            </w:pPr>
            <w:r w:rsidRPr="005C4EE4">
              <w:t>….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E97E01" w:rsidRPr="005C4EE4" w:rsidRDefault="00E97E01" w:rsidP="00A85108">
            <w:pPr>
              <w:jc w:val="center"/>
            </w:pPr>
            <w:r w:rsidRPr="005C4EE4">
              <w:t>….</w:t>
            </w:r>
          </w:p>
        </w:tc>
      </w:tr>
    </w:tbl>
    <w:p w:rsidR="00E97E01" w:rsidRPr="0094718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D30958" w:rsidRDefault="00E97E01" w:rsidP="00AF27CB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210F10" w:rsidRDefault="00210F10" w:rsidP="00210F10">
      <w:pPr>
        <w:pStyle w:val="a8"/>
        <w:spacing w:after="0"/>
        <w:ind w:firstLine="567"/>
        <w:jc w:val="both"/>
      </w:pPr>
      <w:proofErr w:type="gramStart"/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 xml:space="preserve">учебной дисциплины </w:t>
      </w:r>
      <w:r>
        <w:rPr>
          <w:caps/>
        </w:rPr>
        <w:t>«</w:t>
      </w:r>
      <w:r>
        <w:t xml:space="preserve">Русский язык»  </w:t>
      </w:r>
      <w:r w:rsidRPr="00CB65FB">
        <w:t xml:space="preserve"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="002452E2" w:rsidRPr="00210F10">
        <w:t>требований федеральных</w:t>
      </w:r>
      <w:r w:rsidR="002452E2" w:rsidRPr="00CB65FB">
        <w:t xml:space="preserve">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</w:t>
      </w:r>
      <w:proofErr w:type="gramEnd"/>
      <w:r w:rsidR="002452E2" w:rsidRPr="00CB65FB">
        <w:t xml:space="preserve"> </w:t>
      </w:r>
      <w:proofErr w:type="gramStart"/>
      <w:r w:rsidR="002452E2" w:rsidRPr="00CB65FB">
        <w:t xml:space="preserve">сфере подготовки рабочих кадров и ДПО </w:t>
      </w:r>
      <w:proofErr w:type="spellStart"/>
      <w:r w:rsidR="002452E2" w:rsidRPr="00CB65FB">
        <w:t>Минобрнауки</w:t>
      </w:r>
      <w:proofErr w:type="spellEnd"/>
      <w:r w:rsidR="002452E2">
        <w:t xml:space="preserve"> России от 17.03.2015 № 06-259),</w:t>
      </w:r>
      <w:r w:rsidRPr="00CB65FB">
        <w:t xml:space="preserve">с учетом </w:t>
      </w:r>
      <w:r w:rsidRPr="00210F10">
        <w:t>Концепции преподавания русского языка и литературы в Российской Федерации, утвержденной распоряжением Правительства Российской Федерации</w:t>
      </w:r>
      <w:r w:rsidR="002452E2">
        <w:t xml:space="preserve"> от 9 апреля 2016 г. №</w:t>
      </w:r>
      <w:r w:rsidR="00154AE5">
        <w:t xml:space="preserve"> </w:t>
      </w:r>
      <w:r w:rsidR="002452E2">
        <w:t>637-р, и п</w:t>
      </w:r>
      <w:r w:rsidRPr="00210F10">
        <w:t>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</w:t>
      </w:r>
      <w:r w:rsidR="002452E2">
        <w:t>ол от 28 июня 2016 г. №2/16-з).</w:t>
      </w:r>
      <w:r w:rsidRPr="00210F10">
        <w:t xml:space="preserve"> </w:t>
      </w:r>
      <w:proofErr w:type="gramEnd"/>
    </w:p>
    <w:p w:rsidR="00797521" w:rsidRPr="005C4EE4" w:rsidRDefault="00797521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797521" w:rsidRPr="00210F10" w:rsidRDefault="00797521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 w:rsidR="001C65BF">
        <w:t>ское и кондитерское дело</w:t>
      </w:r>
      <w:r>
        <w:t>.</w:t>
      </w:r>
    </w:p>
    <w:p w:rsidR="00797521" w:rsidRDefault="00797521" w:rsidP="00797521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F54B6F">
        <w:rPr>
          <w:bCs/>
        </w:rPr>
        <w:t>Учебная дисциплина «Русский язык» является учебным предметом обязательной предметной области «Русский язык и литература»</w:t>
      </w:r>
      <w:r>
        <w:rPr>
          <w:bCs/>
        </w:rPr>
        <w:t xml:space="preserve"> </w:t>
      </w:r>
      <w:r w:rsidRPr="003E1510">
        <w:t>ФГОС средн</w:t>
      </w:r>
      <w:r>
        <w:t>его общего образования, для про</w:t>
      </w:r>
      <w:r w:rsidRPr="003E1510">
        <w:t xml:space="preserve">фессий СПО </w:t>
      </w:r>
      <w:r>
        <w:t>естественнонаучного профиля, уровень изучения – базовый.</w:t>
      </w:r>
    </w:p>
    <w:p w:rsidR="00E97E01" w:rsidRPr="0022107E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</w:t>
      </w:r>
      <w:r w:rsidR="00797521">
        <w:rPr>
          <w:b/>
          <w:bCs/>
        </w:rPr>
        <w:t>3</w:t>
      </w:r>
      <w:r w:rsidRPr="0022107E">
        <w:rPr>
          <w:b/>
          <w:bCs/>
        </w:rPr>
        <w:t>. Цели и задачи дисциплины – требования к результатам освоения дисциплины:</w:t>
      </w:r>
    </w:p>
    <w:p w:rsidR="00E97E01" w:rsidRPr="00F51E0A" w:rsidRDefault="00E97E01" w:rsidP="00AF27CB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F51E0A">
        <w:rPr>
          <w:lang w:eastAsia="en-US"/>
        </w:rPr>
        <w:t>Содержани</w:t>
      </w:r>
      <w:r>
        <w:rPr>
          <w:lang w:eastAsia="en-US"/>
        </w:rPr>
        <w:t>е программы</w:t>
      </w:r>
      <w:r w:rsidR="00330D04">
        <w:rPr>
          <w:lang w:eastAsia="en-US"/>
        </w:rPr>
        <w:t xml:space="preserve"> </w:t>
      </w:r>
      <w:r w:rsidR="00210F10">
        <w:t>«</w:t>
      </w:r>
      <w:r w:rsidR="00330D04">
        <w:t>Русский язык</w:t>
      </w:r>
      <w:r w:rsidR="00330D04" w:rsidRPr="00FC5199">
        <w:t>»</w:t>
      </w:r>
      <w:r>
        <w:rPr>
          <w:lang w:eastAsia="en-US"/>
        </w:rPr>
        <w:t xml:space="preserve"> </w:t>
      </w:r>
      <w:r w:rsidRPr="00F51E0A">
        <w:rPr>
          <w:lang w:eastAsia="en-US"/>
        </w:rPr>
        <w:t xml:space="preserve">направлено на достижение следующих </w:t>
      </w:r>
      <w:r w:rsidRPr="00F51E0A">
        <w:rPr>
          <w:bCs/>
          <w:lang w:eastAsia="en-US"/>
        </w:rPr>
        <w:t>целей: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t xml:space="preserve">совершенствование </w:t>
      </w:r>
      <w:proofErr w:type="spellStart"/>
      <w:r w:rsidRPr="00465EA6">
        <w:t>общеучебных</w:t>
      </w:r>
      <w:proofErr w:type="spellEnd"/>
      <w:r w:rsidRPr="00465EA6">
        <w:t xml:space="preserve">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E97E01" w:rsidRPr="00E814CE" w:rsidRDefault="00E97E01" w:rsidP="00E814C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65EA6">
        <w:t xml:space="preserve">• </w:t>
      </w:r>
      <w:r w:rsidR="00E814CE">
        <w:t xml:space="preserve"> </w:t>
      </w:r>
      <w:r w:rsidR="00E814CE" w:rsidRPr="00E814CE">
        <w:rPr>
          <w:rFonts w:eastAsiaTheme="minorHAnsi"/>
          <w:lang w:eastAsia="en-US"/>
        </w:rPr>
        <w:t>формирование функциональной грамотности и всех видов</w:t>
      </w:r>
      <w:r w:rsidR="00E814CE">
        <w:rPr>
          <w:rFonts w:eastAsiaTheme="minorHAnsi"/>
          <w:lang w:eastAsia="en-US"/>
        </w:rPr>
        <w:t xml:space="preserve"> </w:t>
      </w:r>
      <w:r w:rsidR="00E814CE" w:rsidRPr="00E814CE">
        <w:rPr>
          <w:rFonts w:eastAsiaTheme="minorHAnsi"/>
          <w:lang w:eastAsia="en-US"/>
        </w:rPr>
        <w:t>компетенций</w:t>
      </w:r>
      <w:r w:rsidR="00806F80">
        <w:rPr>
          <w:rFonts w:eastAsiaTheme="minorHAnsi"/>
          <w:lang w:eastAsia="en-US"/>
        </w:rPr>
        <w:t xml:space="preserve">: </w:t>
      </w:r>
      <w:r w:rsidR="00E814CE" w:rsidRPr="00E814CE">
        <w:rPr>
          <w:rFonts w:eastAsiaTheme="minorHAnsi"/>
          <w:lang w:eastAsia="en-US"/>
        </w:rPr>
        <w:t>лингвистической</w:t>
      </w:r>
      <w:r w:rsidR="00E814CE">
        <w:rPr>
          <w:rFonts w:eastAsiaTheme="minorHAnsi"/>
          <w:lang w:eastAsia="en-US"/>
        </w:rPr>
        <w:t xml:space="preserve"> </w:t>
      </w:r>
      <w:r w:rsidR="00E814CE" w:rsidRPr="00E814CE">
        <w:rPr>
          <w:rFonts w:eastAsiaTheme="minorHAnsi"/>
          <w:lang w:eastAsia="en-US"/>
        </w:rPr>
        <w:t>(языковедческой</w:t>
      </w:r>
      <w:r w:rsidR="00E814CE">
        <w:rPr>
          <w:rFonts w:eastAsiaTheme="minorHAnsi"/>
          <w:lang w:eastAsia="en-US"/>
        </w:rPr>
        <w:t xml:space="preserve">), </w:t>
      </w:r>
      <w:r w:rsidR="00E814CE" w:rsidRPr="00E814CE">
        <w:rPr>
          <w:rFonts w:eastAsiaTheme="minorHAnsi"/>
          <w:lang w:eastAsia="en-US"/>
        </w:rPr>
        <w:t xml:space="preserve">коммуникативной, </w:t>
      </w:r>
      <w:proofErr w:type="spellStart"/>
      <w:r w:rsidR="00E814CE" w:rsidRPr="00E814CE">
        <w:rPr>
          <w:rFonts w:eastAsiaTheme="minorHAnsi"/>
          <w:lang w:eastAsia="en-US"/>
        </w:rPr>
        <w:t>культуроведческой</w:t>
      </w:r>
      <w:proofErr w:type="spellEnd"/>
      <w:r w:rsidRPr="00E814CE">
        <w:t>;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t>• совершенствование умений обучающихся осмысливать закономерности языка,</w:t>
      </w:r>
      <w:r>
        <w:t xml:space="preserve"> </w:t>
      </w:r>
      <w:r w:rsidRPr="00465EA6">
        <w:t>правильно, стилистически верно использовать языковые единицы в устной и</w:t>
      </w:r>
      <w:r>
        <w:t xml:space="preserve"> </w:t>
      </w:r>
      <w:r w:rsidRPr="00465EA6">
        <w:t>письменной речи в разных речевых ситуациях;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t>• дальнейшее развитие и совершенствование способности и готовности к речевому</w:t>
      </w:r>
      <w:r>
        <w:t xml:space="preserve"> </w:t>
      </w:r>
      <w:r w:rsidRPr="00465EA6">
        <w:t>взаимодействию и социальной адаптации; готовности к трудовой деятельности,</w:t>
      </w:r>
      <w:r>
        <w:t xml:space="preserve"> </w:t>
      </w:r>
      <w:r w:rsidRPr="00465EA6">
        <w:t>осознанному выбору профессии; навыков самоорганизации и саморазвития;</w:t>
      </w:r>
      <w:r>
        <w:t xml:space="preserve"> </w:t>
      </w:r>
      <w:r w:rsidRPr="00465EA6">
        <w:t>информационных умений и навыков</w:t>
      </w:r>
      <w:r>
        <w:t>.</w:t>
      </w:r>
      <w:r w:rsidRPr="00B515F0">
        <w:t xml:space="preserve"> </w:t>
      </w:r>
      <w:r w:rsidRPr="00465EA6">
        <w:t>Совершенствование</w:t>
      </w:r>
      <w:r>
        <w:t xml:space="preserve"> </w:t>
      </w:r>
      <w:r w:rsidRPr="00465EA6">
        <w:t xml:space="preserve"> </w:t>
      </w:r>
      <w:proofErr w:type="spellStart"/>
      <w:r w:rsidRPr="00465EA6">
        <w:t>общеучебных</w:t>
      </w:r>
      <w:proofErr w:type="spellEnd"/>
      <w:r w:rsidRPr="00465EA6">
        <w:t xml:space="preserve">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Русский язык как средство познания действительности обеспечивает развитие</w:t>
      </w:r>
      <w:r>
        <w:t xml:space="preserve"> </w:t>
      </w:r>
      <w:r w:rsidRPr="00465EA6">
        <w:t>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</w:t>
      </w:r>
      <w:r>
        <w:t xml:space="preserve"> </w:t>
      </w:r>
      <w:r w:rsidRPr="00465EA6">
        <w:t>деятельности, самообразования и самореализации личности.</w:t>
      </w:r>
      <w:r>
        <w:t xml:space="preserve"> </w:t>
      </w:r>
      <w:proofErr w:type="gramStart"/>
      <w:r w:rsidRPr="00465EA6">
        <w:t xml:space="preserve">Содержание учебной дисциплины </w:t>
      </w:r>
      <w:r w:rsidR="00806F80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в</w:t>
      </w:r>
      <w:r>
        <w:t xml:space="preserve"> </w:t>
      </w:r>
      <w:r w:rsidRPr="00465EA6">
        <w:t>профессиональных образовательных организациях, реализующих образовательную</w:t>
      </w:r>
      <w:r>
        <w:t xml:space="preserve"> </w:t>
      </w:r>
      <w:r w:rsidRPr="00465EA6">
        <w:t>программу среднего общего образования в пределах освоения ОПОП СПО на базе</w:t>
      </w:r>
      <w:r>
        <w:t xml:space="preserve"> </w:t>
      </w:r>
      <w:r w:rsidRPr="00465EA6">
        <w:t>основного общего образования, обусловлено общей нацеленностью образовательного</w:t>
      </w:r>
      <w:r>
        <w:t xml:space="preserve"> </w:t>
      </w:r>
      <w:r w:rsidRPr="00465EA6">
        <w:t>процесса на достижение личностных,</w:t>
      </w:r>
      <w:r>
        <w:t xml:space="preserve"> </w:t>
      </w:r>
      <w:r w:rsidRPr="00465EA6">
        <w:t xml:space="preserve"> метапредметных и предметных результатов</w:t>
      </w:r>
      <w:r>
        <w:t xml:space="preserve"> </w:t>
      </w:r>
      <w:r w:rsidRPr="00465EA6">
        <w:t xml:space="preserve">обучения, что возможно на основе </w:t>
      </w:r>
      <w:proofErr w:type="spellStart"/>
      <w:r w:rsidRPr="00465EA6">
        <w:t>компетентностного</w:t>
      </w:r>
      <w:proofErr w:type="spellEnd"/>
      <w:r w:rsidRPr="00465EA6">
        <w:t xml:space="preserve"> подхода, который обеспечивает формирование и развитие коммуникативной, языковой и лингвистической</w:t>
      </w:r>
      <w:r>
        <w:t xml:space="preserve"> </w:t>
      </w:r>
      <w:r w:rsidRPr="00465EA6">
        <w:t>(языковедческой) и</w:t>
      </w:r>
      <w:r>
        <w:t xml:space="preserve"> </w:t>
      </w:r>
      <w:r w:rsidRPr="00465EA6">
        <w:t xml:space="preserve"> </w:t>
      </w:r>
      <w:proofErr w:type="spellStart"/>
      <w:r w:rsidRPr="00465EA6">
        <w:t>культуроведческой</w:t>
      </w:r>
      <w:proofErr w:type="spellEnd"/>
      <w:r w:rsidRPr="00465EA6">
        <w:t xml:space="preserve"> </w:t>
      </w:r>
      <w:r w:rsidRPr="00465EA6">
        <w:rPr>
          <w:b/>
          <w:bCs/>
        </w:rPr>
        <w:t>компетенций</w:t>
      </w:r>
      <w:r w:rsidRPr="00465EA6">
        <w:t>.</w:t>
      </w:r>
      <w:proofErr w:type="gramEnd"/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rPr>
          <w:b/>
          <w:bCs/>
          <w:i/>
          <w:iCs/>
        </w:rPr>
        <w:t xml:space="preserve">Коммуникативная </w:t>
      </w:r>
      <w:r w:rsidRPr="00465EA6">
        <w:t>компетенция формируется в процессе работы по овладению</w:t>
      </w:r>
      <w:r>
        <w:t xml:space="preserve"> </w:t>
      </w:r>
      <w:r w:rsidRPr="00465EA6">
        <w:t>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</w:t>
      </w:r>
      <w:r>
        <w:t xml:space="preserve"> </w:t>
      </w:r>
      <w:r w:rsidRPr="00465EA6">
        <w:t>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</w:t>
      </w:r>
      <w:r>
        <w:t xml:space="preserve"> </w:t>
      </w:r>
      <w:r w:rsidRPr="00465EA6">
        <w:t>осуществления общения в соответствии с речевой ситуацией; адекватно понимать</w:t>
      </w:r>
      <w:r>
        <w:t xml:space="preserve"> </w:t>
      </w:r>
      <w:r w:rsidRPr="00465EA6">
        <w:t>устную и письменную речь и воспроизводить ее содержание в необходимом объеме,</w:t>
      </w:r>
      <w:r>
        <w:t xml:space="preserve"> </w:t>
      </w:r>
      <w:r w:rsidRPr="00465EA6">
        <w:t>создавать собственные связные высказывания разной жанрово-стилистической и</w:t>
      </w:r>
      <w:r>
        <w:t xml:space="preserve"> </w:t>
      </w:r>
      <w:r w:rsidRPr="00465EA6">
        <w:t>типологической принадлежности.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Формирование </w:t>
      </w:r>
      <w:r w:rsidRPr="00465EA6">
        <w:rPr>
          <w:b/>
          <w:bCs/>
          <w:i/>
          <w:iCs/>
        </w:rPr>
        <w:t xml:space="preserve">лингвистической </w:t>
      </w:r>
      <w:r w:rsidRPr="00465EA6">
        <w:rPr>
          <w:b/>
          <w:bCs/>
        </w:rPr>
        <w:t>(</w:t>
      </w:r>
      <w:r w:rsidRPr="00465EA6">
        <w:rPr>
          <w:b/>
          <w:bCs/>
          <w:i/>
          <w:iCs/>
        </w:rPr>
        <w:t>языковедческой</w:t>
      </w:r>
      <w:r w:rsidRPr="00465EA6">
        <w:rPr>
          <w:b/>
          <w:bCs/>
        </w:rPr>
        <w:t xml:space="preserve">) </w:t>
      </w:r>
      <w:r w:rsidRPr="00465EA6">
        <w:t>компетенций проходит в процессе систематизации знаний о языке как знаковой системе и</w:t>
      </w:r>
      <w:r>
        <w:t xml:space="preserve"> </w:t>
      </w:r>
      <w:r w:rsidRPr="00465EA6">
        <w:t>общественном явлении, его устройстве, развитии и функционировании; овладения</w:t>
      </w:r>
      <w:r>
        <w:t xml:space="preserve"> </w:t>
      </w:r>
      <w:r w:rsidRPr="00465EA6">
        <w:t>основными нормами русского литературного языка; совершенствования умения</w:t>
      </w:r>
      <w:r>
        <w:t xml:space="preserve"> </w:t>
      </w:r>
      <w:r w:rsidRPr="00465EA6">
        <w:t>пользоваться различными лингвистическими словарями; обогащения словарного</w:t>
      </w:r>
      <w:r>
        <w:t xml:space="preserve"> </w:t>
      </w:r>
      <w:r w:rsidRPr="00465EA6">
        <w:t>запаса и грамматического строя речи учащихся.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Формирование</w:t>
      </w:r>
      <w:r>
        <w:t xml:space="preserve"> </w:t>
      </w:r>
      <w:proofErr w:type="spellStart"/>
      <w:r w:rsidRPr="00465EA6">
        <w:rPr>
          <w:b/>
          <w:bCs/>
          <w:i/>
          <w:iCs/>
        </w:rPr>
        <w:t>культуроведческой</w:t>
      </w:r>
      <w:proofErr w:type="spellEnd"/>
      <w:r w:rsidRPr="00465EA6">
        <w:rPr>
          <w:b/>
          <w:bCs/>
          <w:i/>
          <w:iCs/>
        </w:rPr>
        <w:t xml:space="preserve"> </w:t>
      </w:r>
      <w:r w:rsidRPr="00465EA6">
        <w:t>компетенции нацелено на осознание языка как формы выражения национальной культуры, взаимосвязь языка и истории</w:t>
      </w:r>
      <w:r>
        <w:t xml:space="preserve"> </w:t>
      </w:r>
      <w:r w:rsidRPr="00465EA6">
        <w:t>народа, национально-культурной специфики русского языка, владение нормами</w:t>
      </w:r>
      <w:r>
        <w:t xml:space="preserve"> </w:t>
      </w:r>
      <w:r w:rsidRPr="00465EA6">
        <w:t>русского речевого этикета, культуры межнационального общения.</w:t>
      </w:r>
    </w:p>
    <w:p w:rsidR="00E97E01" w:rsidRPr="00466C99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Изучение русского языка в профессиональных образовательных организациях,</w:t>
      </w:r>
      <w:r>
        <w:t xml:space="preserve"> </w:t>
      </w:r>
      <w:r w:rsidRPr="00465EA6">
        <w:t>реализующих образовательную программу среднего общего образования в пределах</w:t>
      </w:r>
      <w:r>
        <w:t xml:space="preserve"> </w:t>
      </w:r>
      <w:r w:rsidRPr="00465EA6">
        <w:t>освоения ОПОП СПО на базе основного общего образования, имеет свои особенности</w:t>
      </w:r>
      <w:r>
        <w:t xml:space="preserve"> </w:t>
      </w:r>
      <w:r w:rsidRPr="00465EA6">
        <w:t>в зависимости от профиля профессионального образования. Это выражается через</w:t>
      </w:r>
      <w:r>
        <w:t xml:space="preserve"> </w:t>
      </w:r>
      <w:r w:rsidRPr="00465EA6">
        <w:t xml:space="preserve">содержание обучения, количество </w:t>
      </w:r>
      <w:r w:rsidRPr="00466C99">
        <w:t>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6C99">
        <w:t>При освоении профессий СПО естественнонаучного профиля профессионального</w:t>
      </w:r>
      <w:r w:rsidRPr="00465EA6">
        <w:t xml:space="preserve"> образования</w:t>
      </w:r>
      <w:r>
        <w:t xml:space="preserve"> </w:t>
      </w:r>
      <w:r w:rsidRPr="00465EA6">
        <w:t>русский язык изучается на базовом уровне ФГ</w:t>
      </w:r>
      <w:r>
        <w:t xml:space="preserve">ОС среднего общего образования. </w:t>
      </w:r>
      <w:r w:rsidRPr="00465EA6"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  <w:r>
        <w:t xml:space="preserve"> </w:t>
      </w:r>
      <w:r w:rsidRPr="00465EA6">
        <w:t>Русский язык представлен в программе перечнем не только тех дидактических</w:t>
      </w:r>
      <w:r>
        <w:t xml:space="preserve"> </w:t>
      </w:r>
      <w:r w:rsidRPr="00465EA6">
        <w:t>единиц, которые отражают устройство языка, но и тех, которые обеспечивают речевую деятельность. Содержание учебной дисциплины ориентировано на синтез</w:t>
      </w:r>
      <w:r>
        <w:t xml:space="preserve"> </w:t>
      </w:r>
      <w:r w:rsidRPr="00465EA6">
        <w:t>языкового, речемыслительного и духовного развития студентов, включает перечень</w:t>
      </w:r>
      <w:r>
        <w:t xml:space="preserve"> </w:t>
      </w:r>
      <w:r w:rsidRPr="00465EA6">
        <w:t>лингвистических понятий, обозначающих языковые и речевые явления, указывает</w:t>
      </w:r>
      <w:r>
        <w:t xml:space="preserve"> </w:t>
      </w:r>
      <w:r w:rsidRPr="00465EA6">
        <w:t>на особенности функционирования этих явлений и называет основные виды учебной</w:t>
      </w:r>
      <w:r>
        <w:t xml:space="preserve"> </w:t>
      </w:r>
      <w:r w:rsidRPr="00465EA6">
        <w:t>деятельности, которые отрабатываются в процессе изучения данных понятий. Таким</w:t>
      </w:r>
      <w:r>
        <w:t xml:space="preserve"> </w:t>
      </w:r>
      <w:r w:rsidRPr="00465EA6">
        <w:t xml:space="preserve">образом, создаются условия для успешной реализации </w:t>
      </w:r>
      <w:r>
        <w:t xml:space="preserve"> </w:t>
      </w:r>
      <w:proofErr w:type="spellStart"/>
      <w:r w:rsidRPr="00465EA6">
        <w:t>деятельностного</w:t>
      </w:r>
      <w:proofErr w:type="spellEnd"/>
      <w:r w:rsidRPr="00465EA6">
        <w:t xml:space="preserve"> </w:t>
      </w:r>
      <w:r>
        <w:t xml:space="preserve"> </w:t>
      </w:r>
      <w:r w:rsidRPr="00465EA6">
        <w:t>подхода к</w:t>
      </w:r>
      <w:r>
        <w:t xml:space="preserve"> </w:t>
      </w:r>
      <w:r w:rsidRPr="00465EA6">
        <w:t>изучению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Использование электронных образовательных ресурсов позволяет разнообразить</w:t>
      </w:r>
      <w:r>
        <w:t xml:space="preserve"> </w:t>
      </w:r>
      <w:r w:rsidRPr="00465EA6">
        <w:t>деятельность обучающихся, активизировать их внимание, повышает творческий</w:t>
      </w:r>
      <w:r>
        <w:t xml:space="preserve"> </w:t>
      </w:r>
      <w:r w:rsidRPr="00465EA6"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Реализация содержания учебной </w:t>
      </w:r>
      <w:r w:rsidR="00AF27CB">
        <w:t>дисциплины «</w:t>
      </w:r>
      <w:r w:rsidRPr="00465EA6">
        <w:t>Русский язык» предполагает соблюдение принципа ст</w:t>
      </w:r>
      <w:r>
        <w:t>рогой преемственности по отношен</w:t>
      </w:r>
      <w:r w:rsidRPr="00465EA6">
        <w:t>ию к содержанию курса русского языка на ступени основного общего образования.</w:t>
      </w:r>
      <w:r>
        <w:t xml:space="preserve"> </w:t>
      </w:r>
      <w:r w:rsidRPr="00465EA6">
        <w:t>В то же время учебная дисципл</w:t>
      </w:r>
      <w:r w:rsidR="00AF27CB">
        <w:t>ина «</w:t>
      </w:r>
      <w:r w:rsidRPr="00465EA6">
        <w:t>Русский язык»</w:t>
      </w:r>
      <w:r>
        <w:t xml:space="preserve"> </w:t>
      </w:r>
      <w:r w:rsidRPr="00465EA6">
        <w:t>для профессиональных образовательных организаций СПО обладает самостоятельностью и цельностью.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разделе программы «Содержание учебной дисциплины» курсивом выделен материал, который при изучении русского языка контролю не подлежит.</w:t>
      </w:r>
    </w:p>
    <w:p w:rsidR="00E97E01" w:rsidRPr="00806F80" w:rsidRDefault="00806F80" w:rsidP="00806F8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Освоение содержания учебной дисциплины «Русский язык»</w:t>
      </w:r>
      <w:r>
        <w:rPr>
          <w:rFonts w:eastAsiaTheme="minorHAnsi"/>
          <w:lang w:eastAsia="en-US"/>
        </w:rPr>
        <w:t xml:space="preserve"> </w:t>
      </w:r>
      <w:r w:rsidRPr="00806F80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06F80">
        <w:rPr>
          <w:rFonts w:eastAsiaTheme="minorHAnsi"/>
          <w:b/>
          <w:bCs/>
          <w:i/>
          <w:iCs/>
          <w:lang w:eastAsia="en-US"/>
        </w:rPr>
        <w:t>результатов: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личностных</w:t>
      </w:r>
      <w:r w:rsidRPr="00465EA6">
        <w:rPr>
          <w:b/>
          <w:bCs/>
        </w:rPr>
        <w:t>:</w:t>
      </w:r>
    </w:p>
    <w:p w:rsidR="00E97E01" w:rsidRPr="00465EA6" w:rsidRDefault="00E97E01" w:rsidP="00E97E0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465EA6">
        <w:t>воспитание уважения к русскому (родному) языку, который сохраняет и</w:t>
      </w:r>
      <w:r>
        <w:t xml:space="preserve"> </w:t>
      </w:r>
      <w:r w:rsidRPr="00465EA6">
        <w:t>отражает культурные и нравственные ценности, накопленные народом на</w:t>
      </w:r>
      <w:r>
        <w:t xml:space="preserve"> </w:t>
      </w:r>
      <w:r w:rsidRPr="00465EA6">
        <w:t>протяжении веков, осознание связи языка и истории, культуры русского и</w:t>
      </w:r>
      <w:r>
        <w:t xml:space="preserve"> </w:t>
      </w:r>
      <w:r w:rsidRPr="00465EA6">
        <w:t>других народов;</w:t>
      </w:r>
    </w:p>
    <w:p w:rsidR="00E97E01" w:rsidRPr="00465EA6" w:rsidRDefault="00E97E01" w:rsidP="00E97E0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465EA6">
        <w:t>понимание роли родного языка как основы успешной социализации личности;</w:t>
      </w:r>
    </w:p>
    <w:p w:rsidR="00E97E01" w:rsidRDefault="00E97E01" w:rsidP="00E97E0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465EA6">
        <w:t>осознание эстетической ценности, потребности сохранить чистоту русского</w:t>
      </w:r>
      <w:r>
        <w:t xml:space="preserve"> </w:t>
      </w:r>
      <w:r w:rsidRPr="00465EA6">
        <w:t>языка как явления национальной культуры;</w:t>
      </w:r>
    </w:p>
    <w:p w:rsidR="00E97E01" w:rsidRPr="00465EA6" w:rsidRDefault="00E97E01" w:rsidP="00E97E0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465EA6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</w:t>
      </w:r>
      <w:r>
        <w:t xml:space="preserve"> </w:t>
      </w:r>
      <w:r w:rsidRPr="00465EA6">
        <w:t>также различных форм общественного сознания, осознание своего места в</w:t>
      </w:r>
      <w:r>
        <w:t xml:space="preserve"> </w:t>
      </w:r>
      <w:r w:rsidRPr="00465EA6">
        <w:t>поликультурном мире;</w:t>
      </w:r>
    </w:p>
    <w:p w:rsidR="00E97E01" w:rsidRPr="00465EA6" w:rsidRDefault="00E97E01" w:rsidP="00E97E0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465EA6">
        <w:t>способность к речевому самоконтролю; оцениванию устных и письменных</w:t>
      </w:r>
      <w:r>
        <w:t xml:space="preserve"> </w:t>
      </w:r>
      <w:r w:rsidRPr="00465EA6">
        <w:t>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465EA6" w:rsidRDefault="00E97E01" w:rsidP="00E97E0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465EA6">
        <w:t xml:space="preserve"> готовность и способность к самостоятельной, творческой и ответственной</w:t>
      </w:r>
      <w:r>
        <w:t xml:space="preserve"> </w:t>
      </w:r>
      <w:r w:rsidRPr="00465EA6">
        <w:t>деятельности;</w:t>
      </w:r>
    </w:p>
    <w:p w:rsidR="00E97E01" w:rsidRPr="00465EA6" w:rsidRDefault="00E97E01" w:rsidP="00E97E0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465EA6">
        <w:t>способность к самооценке на основе наблюдения за собственной речью,</w:t>
      </w:r>
      <w:r>
        <w:t xml:space="preserve"> </w:t>
      </w:r>
      <w:r w:rsidRPr="00465EA6">
        <w:t>потребность речевого самосовершенствования;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метапредметных</w:t>
      </w:r>
      <w:r w:rsidRPr="00465EA6">
        <w:rPr>
          <w:b/>
          <w:bCs/>
        </w:rPr>
        <w:t>:</w:t>
      </w:r>
    </w:p>
    <w:p w:rsidR="00E97E01" w:rsidRPr="00465EA6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465EA6">
        <w:t xml:space="preserve">владение всеми видами речевой деятельности: </w:t>
      </w:r>
      <w:proofErr w:type="spellStart"/>
      <w:r w:rsidRPr="00465EA6">
        <w:t>аудированием</w:t>
      </w:r>
      <w:proofErr w:type="spellEnd"/>
      <w:r w:rsidRPr="00465EA6">
        <w:t>, чтением</w:t>
      </w:r>
      <w:r>
        <w:t xml:space="preserve"> </w:t>
      </w:r>
      <w:r w:rsidRPr="00465EA6">
        <w:t>(пониманием), говорением, письмом;</w:t>
      </w:r>
    </w:p>
    <w:p w:rsidR="00E97E01" w:rsidRPr="00465EA6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465EA6">
        <w:t xml:space="preserve"> владение языковыми средствами — умение ясно, логично и точно излагать</w:t>
      </w:r>
      <w:r>
        <w:t xml:space="preserve"> </w:t>
      </w:r>
      <w:r w:rsidRPr="00465EA6">
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</w:r>
      <w:r>
        <w:t xml:space="preserve"> </w:t>
      </w:r>
      <w:proofErr w:type="spellStart"/>
      <w:r w:rsidRPr="00465EA6">
        <w:t>межпредметном</w:t>
      </w:r>
      <w:proofErr w:type="spellEnd"/>
      <w:r w:rsidRPr="00465EA6">
        <w:t xml:space="preserve"> уровне;</w:t>
      </w:r>
    </w:p>
    <w:p w:rsidR="00E97E01" w:rsidRPr="00465EA6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465EA6">
        <w:t>применение навыков сотрудничества со сверстниками, детьми младшего</w:t>
      </w:r>
      <w:r>
        <w:t xml:space="preserve"> </w:t>
      </w:r>
      <w:r w:rsidRPr="00465EA6"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  <w:r>
        <w:t xml:space="preserve"> </w:t>
      </w:r>
      <w:r w:rsidRPr="00465EA6">
        <w:t>деятельности;</w:t>
      </w:r>
    </w:p>
    <w:p w:rsidR="00E97E01" w:rsidRPr="00465EA6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465EA6">
        <w:t>овладение нормами речевого поведения в различных ситуациях межличностного и межкультурного общения;</w:t>
      </w:r>
    </w:p>
    <w:p w:rsidR="00E97E01" w:rsidRPr="00465EA6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465EA6">
        <w:t>готовность и способность к самостоятельной информационно-познавательной</w:t>
      </w:r>
      <w:r>
        <w:t xml:space="preserve"> </w:t>
      </w:r>
      <w:r w:rsidRPr="00465EA6">
        <w:t>деятельности, включая умение ориентироваться в различных источниках</w:t>
      </w:r>
      <w:r>
        <w:t xml:space="preserve"> </w:t>
      </w:r>
      <w:r w:rsidRPr="00465EA6">
        <w:t>информации, критически оценивать и интерпретировать информацию, получаемую из различных источников;</w:t>
      </w:r>
    </w:p>
    <w:p w:rsidR="00E97E01" w:rsidRPr="00465EA6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465EA6">
        <w:t>умение извлекать необходимую информацию из различных источников:</w:t>
      </w:r>
      <w:r>
        <w:t xml:space="preserve"> </w:t>
      </w:r>
      <w:r w:rsidRPr="00465EA6">
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</w:r>
      <w:r>
        <w:t xml:space="preserve"> </w:t>
      </w:r>
      <w:r w:rsidRPr="00465EA6">
        <w:t>когнитивных, коммуникативных и организационных задач в процессе изучения русского языка;</w:t>
      </w:r>
    </w:p>
    <w:p w:rsidR="00E97E01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предметных</w:t>
      </w:r>
      <w:r w:rsidRPr="00465EA6">
        <w:rPr>
          <w:b/>
          <w:bCs/>
        </w:rPr>
        <w:t>:</w:t>
      </w:r>
    </w:p>
    <w:p w:rsidR="00E97E01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65EA6">
        <w:t>сформированность понятий о нормах русского литературного языка и применение знаний о них в речевой практике;</w:t>
      </w:r>
    </w:p>
    <w:p w:rsidR="00AF27CB" w:rsidRPr="00AF27CB" w:rsidRDefault="00AF27CB" w:rsidP="00AF27CB">
      <w:pPr>
        <w:pStyle w:val="af0"/>
        <w:numPr>
          <w:ilvl w:val="0"/>
          <w:numId w:val="18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сформированность представлений о системе стилей языка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художественной литературы</w:t>
      </w:r>
      <w:r>
        <w:rPr>
          <w:rFonts w:eastAsiaTheme="minorHAnsi"/>
          <w:lang w:eastAsia="en-US"/>
        </w:rPr>
        <w:t>;</w:t>
      </w:r>
    </w:p>
    <w:p w:rsidR="00E97E01" w:rsidRPr="00465EA6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65EA6">
        <w:t xml:space="preserve"> </w:t>
      </w:r>
      <w:proofErr w:type="gramStart"/>
      <w:r w:rsidRPr="00465EA6">
        <w:t>сформированность умений создавать устные и письменные монологические и</w:t>
      </w:r>
      <w:r>
        <w:t xml:space="preserve"> </w:t>
      </w:r>
      <w:r w:rsidRPr="00465EA6">
        <w:t>диалогические высказывания различных типов и жанров в учебно-научной</w:t>
      </w:r>
      <w:r>
        <w:t xml:space="preserve"> </w:t>
      </w:r>
      <w:r w:rsidRPr="00465EA6">
        <w:t>(на материале изучаемых учебных дисциплин), социально-культурной и</w:t>
      </w:r>
      <w:r>
        <w:t xml:space="preserve"> </w:t>
      </w:r>
      <w:r w:rsidRPr="00465EA6">
        <w:t>деловой сферах общения;</w:t>
      </w:r>
      <w:proofErr w:type="gramEnd"/>
    </w:p>
    <w:p w:rsidR="00E97E01" w:rsidRPr="00465EA6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65EA6">
        <w:t xml:space="preserve"> владение навыками самоанализа и самооценки на основе наблюдений за</w:t>
      </w:r>
      <w:r>
        <w:t xml:space="preserve"> </w:t>
      </w:r>
      <w:r w:rsidRPr="00465EA6">
        <w:t>собственной речью;</w:t>
      </w:r>
    </w:p>
    <w:p w:rsidR="00E97E01" w:rsidRPr="00465EA6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65EA6">
        <w:t>владение умением анализировать текст с точки зрения наличия в нем явной</w:t>
      </w:r>
      <w:r>
        <w:t xml:space="preserve"> </w:t>
      </w:r>
      <w:r w:rsidRPr="00465EA6">
        <w:t>и скрытой, основной и второстепенной информации;</w:t>
      </w:r>
    </w:p>
    <w:p w:rsidR="00E97E01" w:rsidRPr="00465EA6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65EA6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465EA6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65EA6">
        <w:t>сформированность представлений об изобразительно-выразительных возможностях русского языка;</w:t>
      </w:r>
    </w:p>
    <w:p w:rsidR="00E97E01" w:rsidRPr="00465EA6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65EA6">
        <w:t xml:space="preserve"> сформированность умений учитывать исторический, историко-культурный</w:t>
      </w:r>
      <w:r>
        <w:t xml:space="preserve"> </w:t>
      </w:r>
      <w:r w:rsidRPr="00465EA6">
        <w:t>контекст и конте</w:t>
      </w:r>
      <w:proofErr w:type="gramStart"/>
      <w:r w:rsidRPr="00465EA6">
        <w:t>кст тв</w:t>
      </w:r>
      <w:proofErr w:type="gramEnd"/>
      <w:r w:rsidRPr="00465EA6">
        <w:t>орчества писателя в процессе анализа текста;</w:t>
      </w:r>
    </w:p>
    <w:p w:rsidR="00E97E01" w:rsidRPr="00465EA6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65EA6">
        <w:t xml:space="preserve"> способность выявлять в художественных текстах образы, темы и проблемы и</w:t>
      </w:r>
      <w:r>
        <w:t xml:space="preserve"> </w:t>
      </w:r>
      <w:r w:rsidRPr="00465EA6">
        <w:t>выражать свое отношение к теме, проблеме текста в развернутых аргументированных устных и письменных высказываниях;</w:t>
      </w:r>
    </w:p>
    <w:p w:rsidR="00E97E01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65EA6">
        <w:t xml:space="preserve">владение навыками анализа текста с учетом их стилистической и </w:t>
      </w:r>
      <w:proofErr w:type="spellStart"/>
      <w:r w:rsidRPr="00465EA6">
        <w:t>жанровородовой</w:t>
      </w:r>
      <w:proofErr w:type="spellEnd"/>
      <w:r w:rsidRPr="00465EA6">
        <w:t xml:space="preserve"> специфики; осознание художественной картины жизни, созданной</w:t>
      </w:r>
      <w:r>
        <w:t xml:space="preserve"> </w:t>
      </w:r>
      <w:r w:rsidRPr="00465EA6">
        <w:t>в литературном произведении, в единстве эмоционального личностного восприят</w:t>
      </w:r>
      <w:r>
        <w:t>ия и интеллектуального понимания литературы.</w:t>
      </w:r>
    </w:p>
    <w:p w:rsidR="00E97E01" w:rsidRPr="00CB65FB" w:rsidRDefault="00E97E01" w:rsidP="00E97E01">
      <w:pPr>
        <w:autoSpaceDE w:val="0"/>
        <w:autoSpaceDN w:val="0"/>
        <w:adjustRightInd w:val="0"/>
        <w:ind w:firstLine="360"/>
        <w:jc w:val="both"/>
      </w:pPr>
      <w:proofErr w:type="gramStart"/>
      <w:r w:rsidRPr="00CB65FB">
        <w:t>Освоение содержания учебной дисциплины</w:t>
      </w:r>
      <w:r w:rsidR="00330D04">
        <w:t xml:space="preserve"> </w:t>
      </w:r>
      <w:r w:rsidR="00AF27CB">
        <w:t>«</w:t>
      </w:r>
      <w:r w:rsidR="00330D04">
        <w:t>Русский язык</w:t>
      </w:r>
      <w:r w:rsidR="00330D04" w:rsidRPr="00FC5199">
        <w:t>»</w:t>
      </w:r>
      <w:r w:rsidRPr="00CB65FB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практические занятия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Default="00E97E01" w:rsidP="00AF27CB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797521" w:rsidRPr="00797521" w:rsidRDefault="00797521" w:rsidP="00797521">
      <w:pPr>
        <w:autoSpaceDE w:val="0"/>
        <w:autoSpaceDN w:val="0"/>
        <w:adjustRightInd w:val="0"/>
        <w:ind w:firstLine="708"/>
        <w:jc w:val="both"/>
        <w:rPr>
          <w:color w:val="FF0000"/>
          <w:u w:val="single"/>
        </w:rPr>
      </w:pPr>
      <w:r w:rsidRPr="001325BB">
        <w:t>В разделе программы «Содержание учебной дисциплины» курсивом выделен материал, который при изучении русского языка контролю не подлежит.</w:t>
      </w:r>
      <w:r>
        <w:rPr>
          <w:color w:val="FF0000"/>
        </w:rPr>
        <w:t xml:space="preserve"> </w:t>
      </w:r>
    </w:p>
    <w:p w:rsidR="002452E2" w:rsidRDefault="00E97E01" w:rsidP="008860BC">
      <w:pPr>
        <w:autoSpaceDE w:val="0"/>
        <w:autoSpaceDN w:val="0"/>
        <w:adjustRightInd w:val="0"/>
        <w:ind w:firstLine="360"/>
        <w:jc w:val="both"/>
      </w:pPr>
      <w:r w:rsidRPr="00465EA6">
        <w:t xml:space="preserve">Изучение общеобразовательной учебной дисциплины </w:t>
      </w:r>
      <w:r w:rsidR="00F607D2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завершается подведением итогов в форме экзамена в рамках промежуточной аттестации студентов в процессе осв</w:t>
      </w:r>
      <w:r>
        <w:t>оения ОПОП СПО на базе основного общего образования с получением  среднего общего образования (ППКРС)</w:t>
      </w:r>
    </w:p>
    <w:p w:rsidR="00A32149" w:rsidRDefault="00A32149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329E1" w:rsidRDefault="00F607D2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1.3</w:t>
      </w:r>
      <w:r w:rsidR="00E329E1">
        <w:rPr>
          <w:b/>
        </w:rPr>
        <w:t>. Количество часов на освоение программы учебной дисциплины:</w:t>
      </w:r>
    </w:p>
    <w:p w:rsidR="00E329E1" w:rsidRDefault="00E329E1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329E1" w:rsidRPr="00875A18" w:rsidTr="00F333AE">
        <w:trPr>
          <w:trHeight w:val="460"/>
        </w:trPr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i/>
                <w:iCs/>
              </w:rPr>
            </w:pPr>
          </w:p>
        </w:tc>
      </w:tr>
      <w:tr w:rsidR="00E329E1" w:rsidRPr="00875A18" w:rsidTr="00F333AE">
        <w:tc>
          <w:tcPr>
            <w:tcW w:w="7904" w:type="dxa"/>
          </w:tcPr>
          <w:p w:rsidR="00E329E1" w:rsidRPr="00F51607" w:rsidRDefault="00E329E1" w:rsidP="00F333AE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E329E1" w:rsidRPr="00367871" w:rsidRDefault="00FD0D4B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Pr="00F51607" w:rsidRDefault="00E329E1" w:rsidP="00F333AE">
            <w:pPr>
              <w:jc w:val="both"/>
            </w:pPr>
            <w:r w:rsidRPr="00F51607">
              <w:t xml:space="preserve">        практические </w:t>
            </w:r>
            <w:r w:rsidR="00F607D2">
              <w:t>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E329E1" w:rsidRPr="00367871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  <w:r w:rsidR="00567545">
              <w:rPr>
                <w:b/>
                <w:i/>
                <w:iCs/>
              </w:rPr>
              <w:t>8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Pr="00875A18" w:rsidRDefault="00E329E1" w:rsidP="00F333AE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</w:tcPr>
          <w:p w:rsidR="00E329E1" w:rsidRPr="00967758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Pr="00875A18" w:rsidRDefault="00E329E1" w:rsidP="00F333AE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117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Промежуточная аттестация  в форме экзамена</w:t>
            </w:r>
          </w:p>
        </w:tc>
        <w:tc>
          <w:tcPr>
            <w:tcW w:w="1564" w:type="dxa"/>
          </w:tcPr>
          <w:p w:rsidR="00E329E1" w:rsidRDefault="00E329E1" w:rsidP="00F333AE">
            <w:pPr>
              <w:jc w:val="both"/>
              <w:rPr>
                <w:b/>
                <w:i/>
                <w:iCs/>
              </w:rPr>
            </w:pPr>
          </w:p>
        </w:tc>
      </w:tr>
    </w:tbl>
    <w:p w:rsidR="00904916" w:rsidRDefault="00904916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2149" w:rsidRDefault="00A32149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ТЕМАТИЧЕСКИЙ ПЛАН</w:t>
      </w:r>
    </w:p>
    <w:p w:rsidR="00E95DC1" w:rsidRDefault="00E95DC1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E95DC1" w:rsidRPr="005C3B4B" w:rsidTr="00F333AE">
        <w:tc>
          <w:tcPr>
            <w:tcW w:w="3652" w:type="dxa"/>
            <w:vMerge w:val="restart"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E95DC1" w:rsidRPr="00E9758E" w:rsidRDefault="00E95DC1" w:rsidP="00904916">
            <w:pPr>
              <w:jc w:val="center"/>
              <w:rPr>
                <w:b/>
                <w:sz w:val="20"/>
                <w:szCs w:val="20"/>
              </w:rPr>
            </w:pPr>
            <w:r w:rsidRPr="00E9758E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E95DC1" w:rsidRPr="005C3B4B" w:rsidRDefault="00E95DC1" w:rsidP="00F333AE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95DC1" w:rsidRPr="005C3B4B" w:rsidTr="00F333AE">
        <w:trPr>
          <w:trHeight w:val="243"/>
        </w:trPr>
        <w:tc>
          <w:tcPr>
            <w:tcW w:w="3652" w:type="dxa"/>
            <w:vMerge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95DC1" w:rsidRPr="005C3B4B" w:rsidRDefault="00E95DC1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E95DC1" w:rsidRPr="00571AA5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E95DC1" w:rsidRPr="005C3B4B" w:rsidRDefault="00E95DC1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E95DC1" w:rsidRPr="00523202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В т.ч. </w:t>
            </w:r>
            <w:proofErr w:type="gramStart"/>
            <w:r w:rsidRPr="0052320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5DC1" w:rsidRPr="005C3B4B" w:rsidTr="00F333AE">
        <w:trPr>
          <w:trHeight w:val="1122"/>
        </w:trPr>
        <w:tc>
          <w:tcPr>
            <w:tcW w:w="3652" w:type="dxa"/>
            <w:vMerge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5DC1" w:rsidRPr="005C3B4B" w:rsidRDefault="00E95DC1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95DC1" w:rsidRPr="00523202" w:rsidRDefault="00F607D2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E95DC1"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E95DC1" w:rsidRPr="00571AA5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71AA5">
              <w:rPr>
                <w:sz w:val="20"/>
                <w:szCs w:val="20"/>
              </w:rPr>
              <w:t>Контрол</w:t>
            </w:r>
            <w:proofErr w:type="spellEnd"/>
            <w:r w:rsidRPr="00571AA5">
              <w:rPr>
                <w:sz w:val="20"/>
                <w:szCs w:val="20"/>
              </w:rPr>
              <w:t xml:space="preserve"> </w:t>
            </w:r>
            <w:proofErr w:type="spellStart"/>
            <w:r w:rsidRPr="00571AA5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E95DC1" w:rsidRPr="005C3B4B" w:rsidRDefault="00E95DC1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5DC1" w:rsidRPr="00523202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5DC1" w:rsidRPr="005C3B4B" w:rsidTr="00F333AE">
        <w:tc>
          <w:tcPr>
            <w:tcW w:w="3652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95DC1" w:rsidRPr="00523202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E95DC1" w:rsidRPr="005C3B4B" w:rsidRDefault="00E95DC1" w:rsidP="00F333A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95DC1" w:rsidRPr="00F42131" w:rsidRDefault="00E95DC1" w:rsidP="00F333A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 w:rsidRPr="00C24E96">
              <w:t>1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1C65BF" w:rsidP="00C624DE">
            <w:pPr>
              <w:jc w:val="center"/>
            </w:pPr>
            <w:r w:rsidRPr="00C624DE">
              <w:t>3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Язык речь. Функциональные стили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8" w:type="dxa"/>
          </w:tcPr>
          <w:p w:rsidR="00E95DC1" w:rsidRPr="00EE2F90" w:rsidRDefault="00567545" w:rsidP="00F333AE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95DC1" w:rsidRPr="00F42131" w:rsidRDefault="00E95DC1" w:rsidP="00F333A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1C65BF" w:rsidP="00C624DE">
            <w:pPr>
              <w:jc w:val="center"/>
            </w:pPr>
            <w:r w:rsidRPr="00C624DE">
              <w:t>21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</w:pPr>
            <w:r>
              <w:t>Фонетика, орфоэпия, графика, орфография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E95DC1" w:rsidRPr="00EE2F90" w:rsidRDefault="00567545" w:rsidP="00F333AE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E95DC1" w:rsidRDefault="00E95DC1" w:rsidP="00F333A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EB679F" w:rsidP="00C624DE">
            <w:pPr>
              <w:jc w:val="center"/>
            </w:pPr>
            <w:r w:rsidRPr="00C624DE">
              <w:t>12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Лексикология фразеология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E95DC1" w:rsidRPr="00EE2F90" w:rsidRDefault="00E95DC1" w:rsidP="00F333AE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95DC1" w:rsidRPr="00F42131" w:rsidRDefault="00142FDD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EB679F" w:rsidP="00C624DE">
            <w:pPr>
              <w:jc w:val="center"/>
            </w:pPr>
            <w:r w:rsidRPr="00C624DE">
              <w:t>15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Морфемика</w:t>
            </w:r>
            <w:proofErr w:type="spellEnd"/>
            <w:r>
              <w:t>, словообразование, орфография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E95DC1" w:rsidRPr="00EE2F90" w:rsidRDefault="00567545" w:rsidP="00F333AE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95DC1" w:rsidRPr="00F42131" w:rsidRDefault="00E95DC1" w:rsidP="00F333A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EB679F" w:rsidP="00C624DE">
            <w:pPr>
              <w:jc w:val="center"/>
            </w:pPr>
            <w:r w:rsidRPr="00C624DE">
              <w:t>15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Морфология и орфография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8" w:type="dxa"/>
          </w:tcPr>
          <w:p w:rsidR="00E95DC1" w:rsidRPr="00EE2F90" w:rsidRDefault="00E95DC1" w:rsidP="00F333AE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E95DC1" w:rsidRPr="00F42131" w:rsidRDefault="00142FDD" w:rsidP="00F333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EB679F" w:rsidP="00C624DE">
            <w:pPr>
              <w:jc w:val="center"/>
            </w:pPr>
            <w:r w:rsidRPr="00C624DE">
              <w:t>21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Синтаксис и пунктуация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418" w:type="dxa"/>
          </w:tcPr>
          <w:p w:rsidR="00E95DC1" w:rsidRPr="00EE2F90" w:rsidRDefault="00E95DC1" w:rsidP="00F333AE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E95DC1" w:rsidRDefault="00142FDD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C624DE" w:rsidP="00C624DE">
            <w:pPr>
              <w:jc w:val="center"/>
            </w:pPr>
            <w:r w:rsidRPr="00C624DE">
              <w:t>30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1418" w:type="dxa"/>
          </w:tcPr>
          <w:p w:rsidR="00E95DC1" w:rsidRPr="00AA1590" w:rsidRDefault="00E95DC1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67545">
              <w:rPr>
                <w:b/>
              </w:rPr>
              <w:t>8</w:t>
            </w:r>
          </w:p>
        </w:tc>
        <w:tc>
          <w:tcPr>
            <w:tcW w:w="992" w:type="dxa"/>
          </w:tcPr>
          <w:p w:rsidR="00E95DC1" w:rsidRDefault="00142FDD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50" w:type="dxa"/>
          </w:tcPr>
          <w:p w:rsidR="00E95DC1" w:rsidRPr="00EE2F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Default="00E95DC1" w:rsidP="00F333AE">
            <w:pPr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</w:tr>
      <w:tr w:rsidR="00E95DC1" w:rsidRPr="005C3B4B" w:rsidTr="00F333AE">
        <w:tc>
          <w:tcPr>
            <w:tcW w:w="10031" w:type="dxa"/>
            <w:gridSpan w:val="7"/>
          </w:tcPr>
          <w:p w:rsidR="00E95DC1" w:rsidRDefault="00E95DC1" w:rsidP="00F333AE">
            <w:r>
              <w:t>Промежуточная аттестация в форме экзамена</w:t>
            </w:r>
            <w:r w:rsidR="00F607D2">
              <w:t xml:space="preserve">  </w:t>
            </w:r>
            <w:r w:rsidR="00697C75">
              <w:t xml:space="preserve">                                                                         1</w:t>
            </w:r>
          </w:p>
          <w:p w:rsidR="00E95DC1" w:rsidRPr="00F42131" w:rsidRDefault="00E95DC1" w:rsidP="00F333AE">
            <w:pPr>
              <w:jc w:val="center"/>
              <w:rPr>
                <w:b/>
              </w:rPr>
            </w:pPr>
          </w:p>
        </w:tc>
      </w:tr>
    </w:tbl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Pr="00D741AF" w:rsidRDefault="00E95DC1" w:rsidP="00E95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Default="00E97E01" w:rsidP="00E97E01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Pr="0022107E">
        <w:rPr>
          <w:b/>
          <w:bCs/>
        </w:rPr>
        <w:t>СОДЕРЖАНИЕ УЧЕБНОЙ ДИСЦИПЛИНЫ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465EA6" w:rsidTr="00A85108">
        <w:trPr>
          <w:trHeight w:val="710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Содержание учебной дисциплины.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Объем часов</w:t>
            </w:r>
          </w:p>
        </w:tc>
      </w:tr>
      <w:tr w:rsidR="00E97E01" w:rsidRPr="00465EA6" w:rsidTr="00A85108">
        <w:trPr>
          <w:trHeight w:val="419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97E01" w:rsidRPr="00465EA6" w:rsidTr="00A85108">
        <w:trPr>
          <w:trHeight w:val="368"/>
        </w:trPr>
        <w:tc>
          <w:tcPr>
            <w:tcW w:w="2514" w:type="dxa"/>
          </w:tcPr>
          <w:p w:rsidR="00E97E01" w:rsidRPr="00465EA6" w:rsidRDefault="00E97E01" w:rsidP="00A85108">
            <w:pPr>
              <w:jc w:val="both"/>
              <w:rPr>
                <w:b/>
              </w:rPr>
            </w:pPr>
            <w:r w:rsidRPr="00465EA6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E3031A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средство общения и форма существования национальной культуры.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и общество. Язык как развивающееся явление.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система. Основные уровни языка.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Русский язык в современном мире. Язык и культура. Отражение в русском языке</w:t>
            </w:r>
            <w:r w:rsidR="00C971F7">
              <w:t xml:space="preserve"> </w:t>
            </w:r>
            <w:r w:rsidRPr="00465EA6">
              <w:t>материальной и духовной культуры русского и других народов. Понятие о русском</w:t>
            </w:r>
            <w:r w:rsidR="00C971F7">
              <w:t xml:space="preserve"> </w:t>
            </w:r>
            <w:r w:rsidRPr="00465EA6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465EA6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Освоение общих закономерностей лингвистического анализа.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Выполнение заданий по обобщению знаний о современном русском языке как</w:t>
            </w:r>
            <w:r>
              <w:t xml:space="preserve"> </w:t>
            </w:r>
            <w:r w:rsidRPr="00465EA6">
              <w:t xml:space="preserve">науке и </w:t>
            </w:r>
            <w:r>
              <w:t>а</w:t>
            </w:r>
            <w:r w:rsidRPr="00465EA6">
              <w:t>нализу методов языкового исследования.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  <w:r>
              <w:t xml:space="preserve"> и</w:t>
            </w:r>
            <w:r w:rsidRPr="00B262E5">
              <w:t>звлекать из разных источников и преобразовывать информацию о языке как развивающемся явлении, о связи языка</w:t>
            </w:r>
            <w:r>
              <w:t xml:space="preserve"> </w:t>
            </w:r>
            <w:r w:rsidRPr="00B262E5">
              <w:t>и культуры;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характеризовать на отдельных примерах взаимосвязь языка,</w:t>
            </w:r>
            <w:r>
              <w:t xml:space="preserve"> </w:t>
            </w:r>
            <w:r w:rsidRPr="00B262E5">
              <w:t>культуры и истории народа — носителя языка; анализировать</w:t>
            </w:r>
            <w:r>
              <w:t xml:space="preserve">    </w:t>
            </w:r>
            <w:r w:rsidRPr="00B262E5">
              <w:t>пословицы и поговорки о русском языке;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составлять связное высказывание (сочинение-рассуждение)</w:t>
            </w:r>
            <w:r w:rsidR="00F607D2">
              <w:t xml:space="preserve"> </w:t>
            </w:r>
            <w:r>
              <w:t>в</w:t>
            </w:r>
            <w:r w:rsidRPr="00B262E5">
              <w:t xml:space="preserve"> устной или письменной форме;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приводить примеры, которые доказывают, что изучение языка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позволяет лучше узнать историю и культуру страны;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определять тему, основную мысль текстов о роли русского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языка в жизни общества;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вычитывать разные виды информации; проводить языковой</w:t>
            </w:r>
            <w:r>
              <w:t xml:space="preserve"> ра</w:t>
            </w:r>
            <w:r w:rsidRPr="00B262E5">
              <w:t>збор текстов; извлекать информацию из разных источнико</w:t>
            </w:r>
            <w:proofErr w:type="gramStart"/>
            <w:r w:rsidRPr="00B262E5">
              <w:t>в(</w:t>
            </w:r>
            <w:proofErr w:type="gramEnd"/>
            <w:r w:rsidRPr="00B262E5">
              <w:t>таблиц, схем);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262E5">
              <w:t>• преобразовывать информацию; строить рассуждение о роли</w:t>
            </w:r>
            <w:r>
              <w:t xml:space="preserve"> </w:t>
            </w:r>
            <w:r w:rsidRPr="00B262E5">
              <w:t>русского языка в жизни человека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/>
              </w:rPr>
            </w:pPr>
            <w:r w:rsidRPr="00465EA6">
              <w:rPr>
                <w:b/>
                <w:bCs/>
                <w:color w:val="000000"/>
              </w:rPr>
              <w:t>2</w:t>
            </w:r>
          </w:p>
        </w:tc>
      </w:tr>
      <w:tr w:rsidR="00E97E01" w:rsidRPr="00465EA6" w:rsidTr="00A85108">
        <w:trPr>
          <w:trHeight w:val="906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</w:rPr>
              <w:t>Раздел 1.Язык и речь. Функциональные стили речи</w:t>
            </w:r>
          </w:p>
        </w:tc>
        <w:tc>
          <w:tcPr>
            <w:tcW w:w="9829" w:type="dxa"/>
          </w:tcPr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7DA">
              <w:rPr>
                <w:b/>
              </w:rPr>
              <w:t>Содержание  учебного  материала: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Язык и речь. Виды речевой деятельности. Речевая ситуация и ее компоненты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Функциональные стили речи и их особенности.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Разговорный стиль речи, его основные признаки, сфера использования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Научный стиль речи. Основные жанры научного стиля: доклад, статья, сообщение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Официально-деловой стиль речи, его признаки, назначение. Жанры официально</w:t>
            </w:r>
            <w:r>
              <w:t>-</w:t>
            </w:r>
            <w:r w:rsidRPr="00465EA6">
              <w:t>делового стиля: заявление, доверенность, расписка, резюме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Художественный стиль речи, его основные признаки: образность, использование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изобразительно-выразительных средств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971F7">
              <w:t xml:space="preserve"> </w:t>
            </w:r>
            <w:r w:rsidRPr="00465EA6">
              <w:t>в тексте. Информационная переработка текста (план, тезисы, конспект, реферат,аннотация). Абзац как средство смыслового членения текста</w:t>
            </w:r>
            <w:r w:rsidRPr="00465EA6">
              <w:rPr>
                <w:b/>
                <w:bCs/>
              </w:rPr>
              <w:t>.</w:t>
            </w:r>
            <w:r w:rsidR="00C971F7"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Функционально-смысловые типы речи (повествование, описание, рассуждение).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i/>
                <w:iCs/>
              </w:rPr>
              <w:t>Соединение в тексте различных типов речи</w:t>
            </w:r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2D63BF">
              <w:t>Лингвостилистический анализ текста.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структуры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Лингвостилистический (стилистический, </w:t>
            </w:r>
            <w:proofErr w:type="spellStart"/>
            <w:r w:rsidRPr="002D63BF">
              <w:rPr>
                <w:bCs/>
                <w:iCs/>
              </w:rPr>
              <w:t>речеведческий</w:t>
            </w:r>
            <w:proofErr w:type="spellEnd"/>
            <w:r w:rsidRPr="002D63BF">
              <w:rPr>
                <w:bCs/>
                <w:iCs/>
              </w:rPr>
              <w:t>) анализ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Освоение видов переработки текста.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066FF3" w:rsidRDefault="00066FF3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Составление связного высказывания на заданную тему, в том числе на лингвистическую.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деятельности:</w:t>
            </w:r>
            <w:r>
              <w:t xml:space="preserve"> </w:t>
            </w:r>
            <w:r w:rsidRPr="0099268D">
              <w:t>Выразительно читать текст, определять тему,</w:t>
            </w:r>
            <w:r>
              <w:t xml:space="preserve"> функциональн</w:t>
            </w:r>
            <w:r w:rsidRPr="0099268D">
              <w:t>ый тип речи, формулировать основную мысль художественных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вычитывать разные виды информации;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средства и способы связи предложений в тексте;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выполнять лингвостилистический анализ текста; определять</w:t>
            </w:r>
            <w:r>
              <w:t xml:space="preserve"> </w:t>
            </w:r>
            <w:r w:rsidRPr="0099268D">
              <w:t>авторскую позицию в тексте; высказывать свою точку зрения</w:t>
            </w:r>
            <w:r>
              <w:t xml:space="preserve"> </w:t>
            </w:r>
            <w:r w:rsidRPr="0099268D">
              <w:t>по проблеме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изобразительно-выразительные средства языка,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указывать их роль в идейно-художественном содержании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 xml:space="preserve">• составлять связное высказывание (сочинение) в </w:t>
            </w:r>
            <w:proofErr w:type="gramStart"/>
            <w:r w:rsidRPr="0099268D">
              <w:t>устной</w:t>
            </w:r>
            <w:proofErr w:type="gramEnd"/>
            <w:r w:rsidRPr="0099268D">
              <w:t xml:space="preserve"> и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письменной форме на основе проанализированных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определять эмоциональный настрой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речь с точки зрения правильности, точности,</w:t>
            </w:r>
            <w:r>
              <w:t xml:space="preserve"> в</w:t>
            </w:r>
            <w:r w:rsidRPr="0099268D">
              <w:t>ыразительности, уместности употребления языковых средств;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примеры по темам, взятым из изучаемых художественных произведений;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оцениват</w:t>
            </w:r>
            <w:r w:rsidRPr="0099268D">
              <w:rPr>
                <w:i/>
                <w:iCs/>
              </w:rPr>
              <w:t xml:space="preserve">ь </w:t>
            </w:r>
            <w:r w:rsidRPr="0099268D">
              <w:t>чужие и собственные речевые высказывания разной</w:t>
            </w:r>
            <w:r>
              <w:t xml:space="preserve"> </w:t>
            </w:r>
            <w:r w:rsidRPr="0099268D">
              <w:t>функциональной направленности с точки зрения соответствия</w:t>
            </w:r>
            <w:r>
              <w:t xml:space="preserve"> </w:t>
            </w:r>
            <w:r w:rsidRPr="0099268D">
              <w:t>их коммуникативным задачам и нормам современного русского литературного языка;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исправлять речевые недостатки, редактировать текст;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 xml:space="preserve">• выступать перед аудиторией сверстников с </w:t>
            </w:r>
            <w:proofErr w:type="gramStart"/>
            <w:r w:rsidRPr="0099268D">
              <w:t>небольшими</w:t>
            </w:r>
            <w:proofErr w:type="gramEnd"/>
            <w:r w:rsidRPr="0099268D">
              <w:t xml:space="preserve"> ин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формационными сообщениями, докладами на учебно-научную</w:t>
            </w:r>
            <w:r>
              <w:t xml:space="preserve"> </w:t>
            </w:r>
            <w:r w:rsidRPr="0099268D">
              <w:t>тему;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и сравнивать русский речевой этикет с речевым</w:t>
            </w:r>
            <w:r>
              <w:t xml:space="preserve"> </w:t>
            </w:r>
            <w:r w:rsidRPr="0099268D">
              <w:t>этикетом отдельных народов России и мира;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9268D">
              <w:t>• различать тексты разных функциональных стилей (экстра-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лингвистические особенности, лингвистические особенности</w:t>
            </w:r>
            <w:r>
              <w:t xml:space="preserve"> </w:t>
            </w:r>
            <w:r w:rsidRPr="0099268D">
              <w:t>на уровне употребления лексических средств, типичных синтаксических конструкций);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тексты разных жанров научного (учебно-научного), публицистического, официально-делового стилей,</w:t>
            </w:r>
            <w:r>
              <w:t xml:space="preserve"> </w:t>
            </w:r>
            <w:r w:rsidRPr="0099268D">
              <w:t>разговорной речи;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9268D">
              <w:t>• создавать устные и письменные высказывания разных стилей,</w:t>
            </w:r>
            <w:r>
              <w:t xml:space="preserve"> </w:t>
            </w:r>
            <w:r w:rsidRPr="0099268D">
              <w:t>жанров и типов речи (отзыв, сообщение, доклад; интервью,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репортаж, эссе; расписка, доверенность, заявление; рассказ,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беседа, спор);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тексты разных функциональных типов и стилей;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осуществлять информационную переработку текста, создавать</w:t>
            </w:r>
            <w:r>
              <w:t xml:space="preserve"> </w:t>
            </w:r>
            <w:r w:rsidRPr="0099268D">
              <w:t>вторичный текст, используя разные виды переработки текста</w:t>
            </w:r>
          </w:p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99268D">
              <w:t>(план, тезисы, конспект, реферат, аннотацию, рецензи</w:t>
            </w:r>
            <w:r>
              <w:t>и.</w:t>
            </w:r>
            <w:proofErr w:type="gramEnd"/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E97E01" w:rsidRPr="00465EA6" w:rsidTr="00A85108">
        <w:trPr>
          <w:trHeight w:val="158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2.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Фонетика,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орфоэпия,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графика,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</w:t>
            </w:r>
            <w:r w:rsidRPr="000977D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</w:t>
            </w:r>
            <w:r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орфоэпического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словаря.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 xml:space="preserve">Благозвучие речи. Звукопись как изобразительное средство. Ассонанс, </w:t>
            </w:r>
            <w:proofErr w:type="spellStart"/>
            <w:r w:rsidRPr="00797521">
              <w:rPr>
                <w:bCs/>
                <w:i/>
                <w:iCs/>
              </w:rPr>
              <w:t>аллирация</w:t>
            </w:r>
            <w:proofErr w:type="spellEnd"/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 xml:space="preserve">буквы </w:t>
            </w:r>
            <w:proofErr w:type="spellStart"/>
            <w:r w:rsidRPr="002D63BF">
              <w:rPr>
                <w:bCs/>
                <w:iCs/>
              </w:rPr>
              <w:t>ь</w:t>
            </w:r>
            <w:proofErr w:type="spellEnd"/>
            <w:r w:rsidRPr="002D63BF">
              <w:rPr>
                <w:bCs/>
                <w:iCs/>
              </w:rPr>
              <w:t xml:space="preserve">. Правописание о/е после шипящих и </w:t>
            </w:r>
            <w:proofErr w:type="spellStart"/>
            <w:r w:rsidRPr="002D63BF">
              <w:rPr>
                <w:bCs/>
                <w:iCs/>
              </w:rPr>
              <w:t>ц</w:t>
            </w:r>
            <w:proofErr w:type="spellEnd"/>
            <w:r w:rsidRPr="002D63BF">
              <w:rPr>
                <w:bCs/>
                <w:iCs/>
              </w:rPr>
              <w:t xml:space="preserve">. Правописание приставок на </w:t>
            </w:r>
            <w:proofErr w:type="spellStart"/>
            <w:proofErr w:type="gramStart"/>
            <w:r w:rsidRPr="002D63BF">
              <w:rPr>
                <w:bCs/>
                <w:iCs/>
              </w:rPr>
              <w:t>з</w:t>
            </w:r>
            <w:proofErr w:type="spellEnd"/>
            <w:r w:rsidRPr="002D63BF">
              <w:rPr>
                <w:bCs/>
                <w:iCs/>
              </w:rPr>
              <w:t>-</w:t>
            </w:r>
            <w:proofErr w:type="gramEnd"/>
            <w:r w:rsidRPr="002D63BF">
              <w:rPr>
                <w:bCs/>
                <w:iCs/>
              </w:rPr>
              <w:t xml:space="preserve"> / с-.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и/</w:t>
            </w:r>
            <w:proofErr w:type="spellStart"/>
            <w:r w:rsidRPr="002D63BF">
              <w:rPr>
                <w:bCs/>
                <w:iCs/>
              </w:rPr>
              <w:t>ы</w:t>
            </w:r>
            <w:proofErr w:type="spellEnd"/>
            <w:r w:rsidRPr="002D63BF">
              <w:rPr>
                <w:bCs/>
                <w:iCs/>
              </w:rPr>
              <w:t xml:space="preserve"> после приставок.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языка.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выразительными средствами фонетики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</w:t>
            </w:r>
            <w:r>
              <w:rPr>
                <w:bCs/>
                <w:iCs/>
              </w:rPr>
              <w:t>:</w:t>
            </w:r>
            <w:r w:rsidRPr="00465EA6"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орфоэпических словарей и справочников; использовать ее </w:t>
            </w:r>
            <w:proofErr w:type="gramStart"/>
            <w:r w:rsidRPr="00465EA6">
              <w:t>в</w:t>
            </w:r>
            <w:proofErr w:type="gramEnd"/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t xml:space="preserve">различных </w:t>
            </w:r>
            <w:proofErr w:type="gramStart"/>
            <w:r w:rsidRPr="00465EA6">
              <w:t>видах</w:t>
            </w:r>
            <w:proofErr w:type="gramEnd"/>
            <w:r w:rsidRPr="00465EA6">
              <w:t xml:space="preserve"> деятельности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строить рассуждения с целью анализа проделанной работы;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операции синтеза и анализа с целью обобщения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признаков, характеристик, фактов и т. д.;</w:t>
            </w:r>
          </w:p>
          <w:p w:rsidR="00E97E01" w:rsidRPr="00465EA6" w:rsidRDefault="00E97E01" w:rsidP="00C971F7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465EA6">
              <w:t xml:space="preserve">• извлекать необходимую информацию из орфоэпических словарей и справочников; 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97E01" w:rsidRPr="00465EA6" w:rsidTr="00A85108">
        <w:trPr>
          <w:trHeight w:val="972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3.</w:t>
            </w:r>
            <w:r w:rsidRPr="00465EA6">
              <w:rPr>
                <w:b/>
                <w:bCs/>
              </w:rPr>
              <w:t xml:space="preserve">  Лексикология и фразеология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употребление. Изобразительные возможности синонимов, антонимов, омонимов,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паронимов. Контекстуальные синонимы и антонимы. Градация. Антитеза.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пословицы и поговорки.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</w:t>
            </w:r>
            <w:proofErr w:type="spellStart"/>
            <w:r w:rsidRPr="002D63BF">
              <w:rPr>
                <w:bCs/>
                <w:iCs/>
              </w:rPr>
              <w:t>Лексико</w:t>
            </w:r>
            <w:proofErr w:type="spellEnd"/>
            <w:r w:rsidRPr="002D63BF">
              <w:rPr>
                <w:bCs/>
                <w:iCs/>
              </w:rPr>
              <w:t xml:space="preserve"> </w:t>
            </w:r>
            <w:proofErr w:type="gramStart"/>
            <w:r w:rsidRPr="002D63BF">
              <w:rPr>
                <w:bCs/>
                <w:iCs/>
              </w:rPr>
              <w:t>-</w:t>
            </w:r>
            <w:r w:rsidR="000C3C2A">
              <w:rPr>
                <w:bCs/>
                <w:iCs/>
              </w:rPr>
              <w:t>ф</w:t>
            </w:r>
            <w:proofErr w:type="gramEnd"/>
            <w:r w:rsidR="000C3C2A">
              <w:rPr>
                <w:bCs/>
                <w:iCs/>
              </w:rPr>
              <w:t>р</w:t>
            </w:r>
            <w:r w:rsidRPr="002D63BF">
              <w:rPr>
                <w:bCs/>
                <w:iCs/>
              </w:rPr>
              <w:t>азеологический разбор.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числе на лингвистическую тему.</w:t>
            </w:r>
          </w:p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508A">
              <w:rPr>
                <w:b/>
                <w:bCs/>
                <w:iCs/>
              </w:rPr>
              <w:t>Виды учебной деятельности:</w:t>
            </w:r>
            <w:r w:rsidRPr="00DC508A">
              <w:rPr>
                <w:b/>
                <w:lang w:eastAsia="en-US"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rPr>
                <w:lang w:eastAsia="en-US"/>
              </w:rPr>
              <w:t xml:space="preserve"> </w:t>
            </w:r>
            <w:r w:rsidRPr="00465EA6">
              <w:t>Аргументировать различие лексического и грамматического</w:t>
            </w:r>
            <w:r>
              <w:t xml:space="preserve"> </w:t>
            </w:r>
            <w:r w:rsidRPr="00465EA6">
              <w:t>значения слова; опознавать основные выразительные средства</w:t>
            </w:r>
            <w:r>
              <w:t xml:space="preserve"> </w:t>
            </w:r>
            <w:r w:rsidRPr="00465EA6">
              <w:t>лексики и фразеологии в публицистической и художественной</w:t>
            </w:r>
            <w:r>
              <w:t xml:space="preserve"> </w:t>
            </w:r>
            <w:r w:rsidRPr="00465EA6">
              <w:t>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объяснять особенности употребления лексических сре</w:t>
            </w:r>
            <w:proofErr w:type="gramStart"/>
            <w:r w:rsidRPr="00465EA6">
              <w:t>дств в</w:t>
            </w:r>
            <w:r>
              <w:t xml:space="preserve"> </w:t>
            </w:r>
            <w:r w:rsidRPr="00465EA6">
              <w:t>т</w:t>
            </w:r>
            <w:proofErr w:type="gramEnd"/>
            <w:r w:rsidRPr="00465EA6">
              <w:t>екстах научного и официально-делового стилей речи; извлекать</w:t>
            </w:r>
            <w:r>
              <w:t xml:space="preserve"> </w:t>
            </w:r>
            <w:r w:rsidRPr="00465EA6">
              <w:t>необходимую информацию из лексических словарей разного типа</w:t>
            </w:r>
            <w:r>
              <w:t xml:space="preserve"> </w:t>
            </w:r>
            <w:r w:rsidRPr="00465EA6">
              <w:t>(толкового словаря, словарей синонимов, антонимов, устаревших</w:t>
            </w:r>
            <w:r>
              <w:t xml:space="preserve"> </w:t>
            </w:r>
            <w:r w:rsidRPr="00465EA6">
              <w:t>слов, иностранных слов, фразеологического словаря и др.) и</w:t>
            </w:r>
            <w:r>
              <w:t xml:space="preserve"> </w:t>
            </w:r>
            <w:r w:rsidRPr="00465EA6">
              <w:t xml:space="preserve">справочников, в том числе </w:t>
            </w:r>
            <w:proofErr w:type="spellStart"/>
            <w:r w:rsidRPr="00465EA6">
              <w:t>мультимедийных</w:t>
            </w:r>
            <w:proofErr w:type="spellEnd"/>
            <w:r w:rsidRPr="00465EA6">
              <w:t>; использовать эту</w:t>
            </w:r>
            <w:r w:rsidR="001C65BF">
              <w:t xml:space="preserve"> </w:t>
            </w:r>
            <w:r w:rsidRPr="00465EA6">
              <w:t>информацию в различных видах деятельности;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 w:rsidRPr="00465EA6">
              <w:t>• познавать основные виды тропов, построенных на переносном</w:t>
            </w:r>
            <w:r>
              <w:t xml:space="preserve"> </w:t>
            </w:r>
            <w:r w:rsidRPr="00465EA6">
              <w:t>значении слова (метафора, эпитет, олицетворение</w:t>
            </w:r>
            <w:proofErr w:type="gramEnd"/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97E01" w:rsidRPr="00465EA6" w:rsidTr="00A85108">
        <w:trPr>
          <w:trHeight w:val="1550"/>
        </w:trPr>
        <w:tc>
          <w:tcPr>
            <w:tcW w:w="2514" w:type="dxa"/>
          </w:tcPr>
          <w:p w:rsidR="00E97E01" w:rsidRDefault="00E97E01" w:rsidP="00C97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8"/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Раздел</w:t>
            </w:r>
            <w:r w:rsidR="00C971F7"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4</w:t>
            </w:r>
            <w:r w:rsidR="00C971F7">
              <w:rPr>
                <w:b/>
                <w:bCs/>
              </w:rPr>
              <w:t xml:space="preserve">. </w:t>
            </w:r>
            <w:proofErr w:type="spellStart"/>
            <w:r w:rsidR="00C971F7">
              <w:rPr>
                <w:b/>
                <w:bCs/>
              </w:rPr>
              <w:t>М</w:t>
            </w:r>
            <w:r w:rsidRPr="00465EA6">
              <w:rPr>
                <w:b/>
                <w:bCs/>
              </w:rPr>
              <w:t>орфемика</w:t>
            </w:r>
            <w:proofErr w:type="spellEnd"/>
            <w:r w:rsidRPr="00465EA6">
              <w:rPr>
                <w:b/>
                <w:bCs/>
              </w:rPr>
              <w:t>,</w:t>
            </w:r>
          </w:p>
          <w:p w:rsidR="00E97E01" w:rsidRDefault="00E97E01" w:rsidP="00C97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 xml:space="preserve"> словообразование, </w:t>
            </w:r>
          </w:p>
          <w:p w:rsidR="00E97E01" w:rsidRPr="00465EA6" w:rsidRDefault="00E97E01" w:rsidP="00C97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2D63BF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797521">
              <w:rPr>
                <w:bCs/>
                <w:i/>
                <w:iCs/>
              </w:rPr>
              <w:t>Понятие об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этимологии. Словообразовательный анализ.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разных стилях речи</w:t>
            </w:r>
            <w:r w:rsidRPr="002D63BF">
              <w:rPr>
                <w:bCs/>
                <w:iCs/>
              </w:rPr>
              <w:t>. Речевые ошибки, связанные с неоправданным повтором однокоренных слов.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пр</w:t>
            </w:r>
            <w:proofErr w:type="gramStart"/>
            <w:r w:rsidRPr="002D63BF">
              <w:rPr>
                <w:bCs/>
                <w:iCs/>
              </w:rPr>
              <w:t>и-</w:t>
            </w:r>
            <w:proofErr w:type="gramEnd"/>
            <w:r w:rsidRPr="002D63BF">
              <w:rPr>
                <w:bCs/>
                <w:iCs/>
              </w:rPr>
              <w:t xml:space="preserve"> / пре-. Правописание сложных слов.</w:t>
            </w:r>
          </w:p>
          <w:p w:rsidR="00E97E01" w:rsidRPr="000431E9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Анализ </w:t>
            </w:r>
            <w:proofErr w:type="spellStart"/>
            <w:r w:rsidRPr="002D63BF">
              <w:rPr>
                <w:bCs/>
                <w:iCs/>
              </w:rPr>
              <w:t>одноструктурных</w:t>
            </w:r>
            <w:proofErr w:type="spellEnd"/>
            <w:r w:rsidRPr="002D63BF">
              <w:rPr>
                <w:bCs/>
                <w:iCs/>
              </w:rPr>
              <w:t xml:space="preserve"> слов с морфемами-омонимами; сопоставление слов с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морфемами-синонимами.</w:t>
            </w:r>
          </w:p>
          <w:p w:rsidR="00A32149" w:rsidRPr="00DE301A" w:rsidRDefault="00E97E01" w:rsidP="00A32149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1F497D" w:themeColor="text2"/>
              </w:rPr>
            </w:pPr>
            <w:r w:rsidRPr="002D63BF">
              <w:rPr>
                <w:bCs/>
                <w:iCs/>
              </w:rPr>
              <w:t xml:space="preserve">Распределение слов по словообразовательным гнездам, восстановление словообразовательной цепочки. </w:t>
            </w:r>
            <w:r w:rsidR="00A32149" w:rsidRPr="0038164E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  <w:r w:rsidR="00A32149">
              <w:rPr>
                <w:bCs/>
                <w:iCs/>
              </w:rPr>
              <w:t xml:space="preserve"> 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слов, слов одной структуры.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D63BF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AF0019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0019">
              <w:rPr>
                <w:b/>
                <w:bCs/>
                <w:lang w:eastAsia="en-US"/>
              </w:rPr>
              <w:t>Виды учебной деятельности:</w:t>
            </w:r>
            <w:r w:rsidRPr="00AF0019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морфемный, словообразовательный, этимологический,</w:t>
            </w:r>
            <w:r>
              <w:t xml:space="preserve"> </w:t>
            </w:r>
            <w:r w:rsidRPr="00465EA6">
              <w:t>орфографический анализ;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характеризовать словообразовательные цепочки и словообразовательные гнезда</w:t>
            </w:r>
            <w:r w:rsidRPr="00465EA6">
              <w:rPr>
                <w:i/>
                <w:iCs/>
              </w:rPr>
              <w:t xml:space="preserve">, </w:t>
            </w:r>
            <w:r w:rsidRPr="00465EA6">
              <w:t>устанавливая смысловую и структурную</w:t>
            </w:r>
            <w:r>
              <w:t xml:space="preserve"> </w:t>
            </w:r>
            <w:r w:rsidRPr="00465EA6">
              <w:t>связь однокоренных слов;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t>• опознавать основные выразительные средства словообразование художественной 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морфемных, словообразовательных</w:t>
            </w:r>
            <w:r>
              <w:t xml:space="preserve"> </w:t>
            </w:r>
            <w:r w:rsidRPr="00465EA6">
              <w:t>и этимологических словарей и справочников,</w:t>
            </w:r>
            <w:r>
              <w:t xml:space="preserve"> </w:t>
            </w:r>
            <w:r w:rsidRPr="00465EA6">
              <w:t xml:space="preserve">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Pr="00465EA6">
              <w:rPr>
                <w:lang w:eastAsia="en-US"/>
              </w:rPr>
              <w:t xml:space="preserve">  </w:t>
            </w:r>
            <w:r w:rsidRPr="00465EA6">
              <w:t>в том числе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мультимедийных</w:t>
            </w:r>
            <w:proofErr w:type="spellEnd"/>
            <w:r w:rsidRPr="00465EA6">
              <w:t>;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971F7" w:rsidRPr="00465EA6" w:rsidTr="000C3C2A">
        <w:trPr>
          <w:trHeight w:val="546"/>
        </w:trPr>
        <w:tc>
          <w:tcPr>
            <w:tcW w:w="2514" w:type="dxa"/>
          </w:tcPr>
          <w:p w:rsidR="00C971F7" w:rsidRPr="00465EA6" w:rsidRDefault="00C971F7" w:rsidP="00EB6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 xml:space="preserve">Раздел  </w:t>
            </w:r>
            <w:r>
              <w:rPr>
                <w:b/>
                <w:bCs/>
              </w:rPr>
              <w:t>5</w:t>
            </w:r>
            <w:r w:rsidRPr="00465EA6">
              <w:rPr>
                <w:b/>
                <w:bCs/>
              </w:rPr>
              <w:t xml:space="preserve"> Морфология и орфография</w:t>
            </w:r>
          </w:p>
        </w:tc>
        <w:tc>
          <w:tcPr>
            <w:tcW w:w="9829" w:type="dxa"/>
          </w:tcPr>
          <w:p w:rsidR="00C971F7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019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их роль в построении текста. </w:t>
            </w:r>
            <w:r w:rsidRPr="00797521">
              <w:rPr>
                <w:bCs/>
                <w:i/>
                <w:iCs/>
              </w:rPr>
              <w:t>Основные выразительные средства морфологии.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существительное.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существительных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прилагательное.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прилагательных.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числительное.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других с существительными разного рода.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Местоимение.</w:t>
            </w:r>
            <w:r w:rsidRPr="00B948B4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в тексте. </w:t>
            </w:r>
            <w:r w:rsidRPr="00797521">
              <w:rPr>
                <w:bCs/>
                <w:i/>
                <w:iCs/>
              </w:rPr>
              <w:t>Синонимия местоименных форм.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Глагол.</w:t>
            </w:r>
            <w:r w:rsidRPr="00B948B4">
              <w:rPr>
                <w:bCs/>
                <w:iCs/>
              </w:rPr>
              <w:t xml:space="preserve"> Грамматические признаки глагола.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форм глагола в речи. </w:t>
            </w:r>
            <w:r w:rsidRPr="00797521">
              <w:rPr>
                <w:bCs/>
                <w:i/>
                <w:iCs/>
              </w:rPr>
              <w:t>Употребление в художественном тексте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Причастие как особая форма глагола</w:t>
            </w:r>
            <w:r w:rsidRPr="00B948B4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B948B4">
              <w:rPr>
                <w:bCs/>
                <w:iCs/>
              </w:rPr>
              <w:t>-</w:t>
            </w:r>
            <w:proofErr w:type="spellStart"/>
            <w:r w:rsidRPr="00B948B4">
              <w:rPr>
                <w:bCs/>
                <w:iCs/>
              </w:rPr>
              <w:t>н</w:t>
            </w:r>
            <w:proofErr w:type="spellEnd"/>
            <w:proofErr w:type="gramEnd"/>
            <w:r w:rsidRPr="00B948B4">
              <w:rPr>
                <w:bCs/>
                <w:iCs/>
              </w:rPr>
              <w:t>- и -</w:t>
            </w:r>
            <w:proofErr w:type="spellStart"/>
            <w:r w:rsidRPr="00B948B4">
              <w:rPr>
                <w:bCs/>
                <w:iCs/>
              </w:rPr>
              <w:t>нн</w:t>
            </w:r>
            <w:proofErr w:type="spellEnd"/>
            <w:r w:rsidRPr="00B948B4">
              <w:rPr>
                <w:bCs/>
                <w:iCs/>
              </w:rPr>
              <w:t>- в причастиях и отглагольных прилагательных. Причастный оборот и знаки препинания в предложении с причастным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оборотом. Морфологический разбор 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причастий в текстах разных стилей</w:t>
            </w:r>
            <w:r w:rsidRPr="00B948B4">
              <w:rPr>
                <w:bCs/>
                <w:iCs/>
              </w:rPr>
              <w:t>. Синонимия 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Деепричастие как особая форма глагола</w:t>
            </w:r>
            <w:r w:rsidRPr="00B948B4">
              <w:rPr>
                <w:bCs/>
                <w:iCs/>
              </w:rPr>
              <w:t>. Образование деепричастий совершенного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деепричастия.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деепричастий в текстах разных стилей</w:t>
            </w:r>
            <w:r w:rsidRPr="00B948B4">
              <w:rPr>
                <w:bCs/>
                <w:iCs/>
              </w:rPr>
              <w:t>. Особенности построения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предложений с деепричастиями. Синонимия деепричастий.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Наречие.</w:t>
            </w:r>
            <w:r w:rsidRPr="00B948B4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Морфологический разбор наречия.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наречия в речи. </w:t>
            </w:r>
            <w:r w:rsidRPr="00797521">
              <w:rPr>
                <w:bCs/>
                <w:i/>
                <w:iCs/>
              </w:rPr>
              <w:t>Синонимия наречий при характеристике признака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действия</w:t>
            </w:r>
            <w:r w:rsidRPr="00B948B4">
              <w:rPr>
                <w:bCs/>
                <w:iCs/>
              </w:rPr>
              <w:t>. Использование местоименных наречий для связи предложений в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C971F7" w:rsidRPr="00466C99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66C99">
              <w:rPr>
                <w:b/>
                <w:bCs/>
                <w:iCs/>
              </w:rPr>
              <w:t>Служебные части речи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Предлог как часть речи</w:t>
            </w:r>
            <w:r w:rsidRPr="00B948B4">
              <w:rPr>
                <w:bCs/>
                <w:iCs/>
              </w:rPr>
              <w:t xml:space="preserve">. Правописание предлогов. Отличие производных предлогов (в течение, в продолжение, </w:t>
            </w:r>
            <w:proofErr w:type="gramStart"/>
            <w:r w:rsidRPr="00B948B4">
              <w:rPr>
                <w:bCs/>
                <w:iCs/>
              </w:rPr>
              <w:t>вследствие</w:t>
            </w:r>
            <w:proofErr w:type="gramEnd"/>
            <w:r w:rsidRPr="00B948B4">
              <w:rPr>
                <w:bCs/>
                <w:iCs/>
              </w:rPr>
              <w:t xml:space="preserve"> и др.)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B948B4">
              <w:rPr>
                <w:bCs/>
                <w:iCs/>
              </w:rPr>
              <w:t>благодаря</w:t>
            </w:r>
            <w:proofErr w:type="gramEnd"/>
            <w:r w:rsidRPr="00B948B4">
              <w:rPr>
                <w:bCs/>
                <w:iCs/>
              </w:rPr>
              <w:t>, вопреки, согласно и др.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Союз как часть речи</w:t>
            </w:r>
            <w:r w:rsidRPr="00B948B4">
              <w:rPr>
                <w:bCs/>
                <w:iCs/>
              </w:rPr>
              <w:t>. Правописание союзов. Отличие союзов тоже, также, чтобы, зато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связи предложений в тексте.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Частица как часть речи</w:t>
            </w:r>
            <w:r w:rsidRPr="00B948B4">
              <w:rPr>
                <w:bCs/>
                <w:iCs/>
              </w:rPr>
              <w:t>. Правописание частиц. Правописание частиц не и ни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разными частями речи. </w:t>
            </w:r>
            <w:r w:rsidRPr="00797521">
              <w:rPr>
                <w:bCs/>
                <w:i/>
                <w:iCs/>
              </w:rPr>
              <w:t>Частицы как средство выразительности речи. Употребление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частиц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Междометия и звукоподражательные слова</w:t>
            </w:r>
            <w:r w:rsidRPr="00B948B4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междометий в речи.</w:t>
            </w:r>
          </w:p>
          <w:p w:rsidR="00C971F7" w:rsidRPr="00A247ED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247ED">
              <w:rPr>
                <w:b/>
                <w:bCs/>
                <w:iCs/>
              </w:rPr>
              <w:t>Практические занятия</w:t>
            </w:r>
            <w:r>
              <w:rPr>
                <w:b/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текста с целью освоения основных понятий морфологии: грамматические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категории и грамматические значения; выведение алгоритма морфологического разбора.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и характеристика общего грамматического значения, морфологических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синтаксических признаков слов разных частей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Выявление нормы употребления сходных грамматических форм в письменной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речи обуча</w:t>
            </w:r>
            <w:r>
              <w:rPr>
                <w:bCs/>
                <w:iCs/>
              </w:rPr>
              <w:t>ю</w:t>
            </w:r>
            <w:r w:rsidRPr="00B948B4">
              <w:rPr>
                <w:bCs/>
                <w:iCs/>
              </w:rPr>
              <w:t>щихся.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 xml:space="preserve">Подбор текстов с определенными орфограммами и </w:t>
            </w:r>
            <w:proofErr w:type="spellStart"/>
            <w:r w:rsidRPr="00B948B4">
              <w:rPr>
                <w:bCs/>
                <w:iCs/>
              </w:rPr>
              <w:t>пунктограммами</w:t>
            </w:r>
            <w:proofErr w:type="spellEnd"/>
            <w:r w:rsidR="000C3C2A">
              <w:rPr>
                <w:bCs/>
                <w:iCs/>
              </w:rPr>
              <w:t>.</w:t>
            </w:r>
          </w:p>
          <w:p w:rsidR="00C971F7" w:rsidRPr="009D6764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D6764">
              <w:rPr>
                <w:b/>
              </w:rPr>
              <w:t xml:space="preserve">Виды   учебной деятельности: 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 xml:space="preserve"> роли;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морфологический, орфографический</w:t>
            </w:r>
            <w:proofErr w:type="gramStart"/>
            <w:r>
              <w:t xml:space="preserve"> ,</w:t>
            </w:r>
            <w:proofErr w:type="gramEnd"/>
            <w:r>
              <w:t xml:space="preserve">  </w:t>
            </w:r>
            <w:r w:rsidRPr="00465EA6">
              <w:t xml:space="preserve"> пунктуационный анализ;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признаков, характеристик, фактов и т. д.; подбирать примеры по</w:t>
            </w:r>
            <w:r>
              <w:t xml:space="preserve">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 анализировать текст с</w:t>
            </w:r>
            <w:r>
              <w:t xml:space="preserve"> </w:t>
            </w:r>
            <w:r w:rsidRPr="00465EA6">
              <w:t>целью обнаружения изуч</w:t>
            </w:r>
            <w:r>
              <w:t>енных понятий (категорий), орфо</w:t>
            </w:r>
            <w:r w:rsidRPr="00465EA6">
              <w:t xml:space="preserve">грамм, </w:t>
            </w:r>
            <w:proofErr w:type="spellStart"/>
            <w:r w:rsidRPr="00465EA6">
              <w:t>пунктограмм</w:t>
            </w:r>
            <w:proofErr w:type="spellEnd"/>
            <w:r w:rsidRPr="00465EA6">
              <w:t>;</w:t>
            </w:r>
          </w:p>
          <w:p w:rsidR="00C971F7" w:rsidRPr="00B948B4" w:rsidRDefault="00C971F7" w:rsidP="000C3C2A">
            <w:pPr>
              <w:ind w:right="21"/>
              <w:jc w:val="both"/>
              <w:rPr>
                <w:bCs/>
                <w:lang w:eastAsia="en-US"/>
              </w:rPr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 определять роль слов разных</w:t>
            </w:r>
            <w:r>
              <w:t xml:space="preserve"> </w:t>
            </w:r>
            <w:r w:rsidRPr="00465EA6">
              <w:t>частей речи в текстообразовании</w:t>
            </w:r>
            <w:r w:rsidR="000C3C2A">
              <w:t xml:space="preserve">. </w:t>
            </w:r>
          </w:p>
        </w:tc>
        <w:tc>
          <w:tcPr>
            <w:tcW w:w="2219" w:type="dxa"/>
          </w:tcPr>
          <w:p w:rsidR="00C971F7" w:rsidRPr="000431E9" w:rsidRDefault="00C971F7" w:rsidP="000C3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14</w:t>
            </w:r>
          </w:p>
        </w:tc>
      </w:tr>
      <w:tr w:rsidR="00C971F7" w:rsidRPr="00465EA6" w:rsidTr="00A85108">
        <w:trPr>
          <w:trHeight w:val="158"/>
        </w:trPr>
        <w:tc>
          <w:tcPr>
            <w:tcW w:w="2514" w:type="dxa"/>
          </w:tcPr>
          <w:p w:rsidR="00C971F7" w:rsidRPr="00465EA6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Раздел 6 Синтаксис и пунктуация</w:t>
            </w:r>
          </w:p>
        </w:tc>
        <w:tc>
          <w:tcPr>
            <w:tcW w:w="9829" w:type="dxa"/>
          </w:tcPr>
          <w:p w:rsidR="00C971F7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Содержание  учебного материала: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Основные единицы синтаксиса.</w:t>
            </w:r>
            <w:r w:rsidRPr="00B948B4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797521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Словосочетание.</w:t>
            </w:r>
            <w:r w:rsidRPr="00B948B4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797521">
              <w:rPr>
                <w:bCs/>
                <w:i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Простое предложение.</w:t>
            </w:r>
            <w:r w:rsidRPr="00B948B4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797521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</w:t>
            </w:r>
            <w:r w:rsidRPr="00797521">
              <w:rPr>
                <w:bCs/>
                <w:i/>
                <w:iCs/>
              </w:rPr>
              <w:t>Единство видовременных форм глаголов-сказуемых как средство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связи предложений в тексте</w:t>
            </w:r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B948B4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proofErr w:type="gramEnd"/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дополнение).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согласованных и несогласованных определений</w:t>
            </w:r>
            <w:r w:rsidRPr="00B948B4">
              <w:rPr>
                <w:bCs/>
                <w:iCs/>
              </w:rPr>
              <w:t>. Обстоятельства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времени и места как средство связи предложений в тексте.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Односоставное и неполное предложение.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односоставных предложений</w:t>
            </w:r>
            <w:r w:rsidRPr="00B948B4">
              <w:rPr>
                <w:bCs/>
                <w:iCs/>
              </w:rPr>
              <w:t>. Предложения односоставные и двусоставные как синтаксические синонимы; использование их в разных типах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B948B4">
              <w:rPr>
                <w:bCs/>
                <w:iCs/>
              </w:rPr>
              <w:t>стилях</w:t>
            </w:r>
            <w:proofErr w:type="gramEnd"/>
            <w:r w:rsidRPr="00B948B4">
              <w:rPr>
                <w:bCs/>
                <w:iCs/>
              </w:rPr>
              <w:t xml:space="preserve"> речи. Использование неполных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Односложное простое предложение.</w:t>
            </w:r>
            <w:r w:rsidRPr="00B948B4">
              <w:rPr>
                <w:bCs/>
                <w:iCs/>
              </w:rPr>
              <w:t xml:space="preserve"> Предложения с однородными членами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797521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Предложения с обособленными и уточняющими членами. Обособление определ</w:t>
            </w:r>
            <w:r>
              <w:rPr>
                <w:bCs/>
                <w:iCs/>
              </w:rPr>
              <w:t>е</w:t>
            </w:r>
            <w:r w:rsidRPr="00B948B4">
              <w:rPr>
                <w:bCs/>
                <w:iCs/>
              </w:rPr>
              <w:t xml:space="preserve">ний. </w:t>
            </w:r>
            <w:r w:rsidRPr="00797521">
              <w:rPr>
                <w:bCs/>
                <w:i/>
                <w:iCs/>
              </w:rPr>
              <w:t>Синонимия обособленных и необособленных определений</w:t>
            </w:r>
            <w:r w:rsidRPr="00B948B4">
              <w:rPr>
                <w:bCs/>
                <w:iCs/>
              </w:rPr>
              <w:t xml:space="preserve">. Обособление приложений. Обособление дополнений. Обособление обстоятельств. Роль </w:t>
            </w:r>
            <w:proofErr w:type="gramStart"/>
            <w:r w:rsidRPr="00B948B4">
              <w:rPr>
                <w:bCs/>
                <w:iCs/>
              </w:rPr>
              <w:t>сравнительного</w:t>
            </w:r>
            <w:proofErr w:type="gramEnd"/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Стилистическая роль обособленных и необособленных членов предложения.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слов-омонимов. Употребление вводных слов в речи; стилистическое различие между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Знаки препинания при обращении. </w:t>
            </w:r>
            <w:r w:rsidRPr="00797521">
              <w:rPr>
                <w:bCs/>
                <w:i/>
                <w:iCs/>
              </w:rPr>
              <w:t>Использование обращений в разных стилях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к нему.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Сложное предложение.</w:t>
            </w:r>
            <w:r w:rsidRPr="00B948B4">
              <w:rPr>
                <w:bCs/>
                <w:iCs/>
              </w:rPr>
              <w:t xml:space="preserve"> Сложносочиненное предложение. Знаки препинания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сложносочиненном предложении. Синонимика сложносочиненных предложений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различными союзами. Употребление сложносочиненных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Сложноподчиненное предложение</w:t>
            </w:r>
            <w:r w:rsidRPr="00B948B4">
              <w:rPr>
                <w:bCs/>
                <w:iCs/>
              </w:rPr>
              <w:t>. Знаки препинания в сложноподчиненном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стилях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Бессоюзное сложное предложение.</w:t>
            </w:r>
            <w:r w:rsidRPr="00B948B4">
              <w:rPr>
                <w:bCs/>
                <w:iCs/>
              </w:rPr>
              <w:t xml:space="preserve"> Знаки препинания в бессоюзном сложном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в сложном предложении с разными видами связи</w:t>
            </w:r>
            <w:r w:rsidRPr="00797521">
              <w:rPr>
                <w:bCs/>
                <w:i/>
                <w:iCs/>
              </w:rPr>
              <w:t>. Синонимика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Оформление диалога. Знаки препинания при диалоге.</w:t>
            </w:r>
          </w:p>
          <w:p w:rsidR="00C971F7" w:rsidRPr="00A247E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работы: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Особенности употребления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роли разных типов простых и сложных предложений в текстообразовании.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устной и письменной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пунктуации в образцах письменных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по схемам.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структуры, в том числе на лингвистическую тему.</w:t>
            </w:r>
          </w:p>
          <w:p w:rsidR="00C971F7" w:rsidRPr="00B948B4" w:rsidRDefault="00C971F7" w:rsidP="00C971F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Применение синтаксического и пунктуационного разбора простого предлож</w:t>
            </w:r>
            <w:r>
              <w:rPr>
                <w:bCs/>
                <w:iCs/>
              </w:rPr>
              <w:t>ения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20</w:t>
            </w:r>
          </w:p>
        </w:tc>
      </w:tr>
      <w:tr w:rsidR="00C971F7" w:rsidRPr="00465EA6" w:rsidTr="000C3C2A">
        <w:trPr>
          <w:trHeight w:val="830"/>
        </w:trPr>
        <w:tc>
          <w:tcPr>
            <w:tcW w:w="2514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9D6764">
              <w:rPr>
                <w:b/>
                <w:bCs/>
                <w:lang w:eastAsia="en-US"/>
              </w:rPr>
              <w:t>Виды  учебной деятельности</w:t>
            </w:r>
            <w:proofErr w:type="gramStart"/>
            <w:r w:rsidRPr="00465EA6">
              <w:t>• О</w:t>
            </w:r>
            <w:proofErr w:type="gramEnd"/>
            <w:r w:rsidRPr="00465EA6">
              <w:t>познавать, наблюдать изучаемое языковое явление, извлекать</w:t>
            </w:r>
            <w:r>
              <w:t xml:space="preserve"> </w:t>
            </w:r>
            <w:r w:rsidRPr="00465EA6">
              <w:t>его из текста, анализировать с точки зрения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>роли, проводить языковой разбор (фонетический,</w:t>
            </w:r>
            <w:r>
              <w:t xml:space="preserve"> </w:t>
            </w:r>
            <w:r w:rsidRPr="00465EA6">
              <w:t xml:space="preserve">лексический, морфемный, </w:t>
            </w:r>
            <w:r>
              <w:t>с</w:t>
            </w:r>
            <w:r w:rsidRPr="00465EA6">
              <w:t>ловообразовательный, этимологический, морфологический, синтаксический, орфографический,</w:t>
            </w:r>
            <w:r w:rsidR="000C3C2A">
              <w:t xml:space="preserve"> </w:t>
            </w:r>
            <w:r w:rsidRPr="00465EA6">
              <w:t>пунктуационный);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комментировать ответы товарищей;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 определять круг орфографических и пунктуационных</w:t>
            </w:r>
            <w:r>
              <w:t xml:space="preserve"> </w:t>
            </w:r>
            <w:r w:rsidRPr="00465EA6">
              <w:t>правил, по которым следует ориентироваться в</w:t>
            </w:r>
            <w:r>
              <w:t xml:space="preserve"> </w:t>
            </w:r>
            <w:r w:rsidRPr="00465EA6">
              <w:t>конкретном случае; анализировать текст с целью обнаружения</w:t>
            </w:r>
            <w:r>
              <w:t xml:space="preserve"> </w:t>
            </w:r>
            <w:r w:rsidRPr="00465EA6">
              <w:t xml:space="preserve">изученных понятий (категорий), орфограмм, </w:t>
            </w:r>
            <w:proofErr w:type="spellStart"/>
            <w:r w:rsidRPr="00465EA6">
              <w:t>пунктограмм</w:t>
            </w:r>
            <w:proofErr w:type="spellEnd"/>
            <w:r w:rsidRPr="00465EA6">
              <w:t>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синтаксические конструкции (словосочетания,</w:t>
            </w:r>
            <w:r w:rsidR="000C3C2A">
              <w:t xml:space="preserve"> </w:t>
            </w:r>
            <w:r w:rsidRPr="00465EA6">
              <w:t>предложения) по опорным словам, схемам, заданным темам,</w:t>
            </w:r>
            <w:r w:rsidR="000C3C2A">
              <w:t xml:space="preserve"> </w:t>
            </w:r>
            <w:r w:rsidRPr="00465EA6">
              <w:t>соблюдая основные синтаксические нормы;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</w:t>
            </w:r>
            <w:proofErr w:type="gramStart"/>
            <w:r w:rsidRPr="00465EA6">
              <w:t>и-</w:t>
            </w:r>
            <w:proofErr w:type="gramEnd"/>
            <w:r>
              <w:t xml:space="preserve"> </w:t>
            </w:r>
            <w:r w:rsidRPr="00465EA6">
              <w:t>знаков, характеристик, фактов и т. д.; подбирать примеры по</w:t>
            </w:r>
            <w:r>
              <w:t xml:space="preserve"> 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 w:rsidR="000C3C2A"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производить синонимическую замену синтаксических конструкций;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</w:pPr>
            <w:r w:rsidRPr="00465EA6">
              <w:t>• пунктуационно оформлять предложения с разными смысловыми отрезками; определять роль знаков препинания в простых</w:t>
            </w:r>
            <w:r>
              <w:t xml:space="preserve">  </w:t>
            </w:r>
            <w:r w:rsidRPr="00465EA6">
              <w:t>и сложных предложениях;</w:t>
            </w:r>
          </w:p>
          <w:p w:rsidR="00C971F7" w:rsidRPr="00543F7C" w:rsidRDefault="00C971F7" w:rsidP="00C971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65EA6">
              <w:t>• составлять схемы предложений, конструировать предложения</w:t>
            </w:r>
            <w:r>
              <w:t xml:space="preserve"> </w:t>
            </w:r>
            <w:r w:rsidRPr="00465EA6">
              <w:t>по схемам</w:t>
            </w:r>
            <w:r w:rsidR="000C3C2A">
              <w:t>.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971F7" w:rsidRPr="00465EA6" w:rsidTr="000C3C2A">
        <w:trPr>
          <w:trHeight w:val="290"/>
        </w:trPr>
        <w:tc>
          <w:tcPr>
            <w:tcW w:w="2514" w:type="dxa"/>
          </w:tcPr>
          <w:p w:rsidR="00C971F7" w:rsidRPr="00C4751D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C4751D">
              <w:rPr>
                <w:b/>
                <w:bCs/>
                <w:lang w:eastAsia="en-US"/>
              </w:rPr>
              <w:t>Итого</w:t>
            </w:r>
            <w:r>
              <w:rPr>
                <w:b/>
                <w:bCs/>
                <w:lang w:eastAsia="en-US"/>
              </w:rPr>
              <w:t>:</w:t>
            </w:r>
          </w:p>
        </w:tc>
        <w:tc>
          <w:tcPr>
            <w:tcW w:w="9829" w:type="dxa"/>
          </w:tcPr>
          <w:p w:rsidR="00C971F7" w:rsidRPr="000634B1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C971F7" w:rsidRPr="00C4751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78</w:t>
            </w:r>
          </w:p>
        </w:tc>
      </w:tr>
    </w:tbl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C47B20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B20">
        <w:rPr>
          <w:b/>
          <w:sz w:val="26"/>
          <w:szCs w:val="26"/>
        </w:rPr>
        <w:t xml:space="preserve">Примерные темы рефератов (докладов), </w:t>
      </w:r>
      <w:proofErr w:type="gramStart"/>
      <w:r w:rsidRPr="00C47B20">
        <w:rPr>
          <w:b/>
          <w:sz w:val="26"/>
          <w:szCs w:val="26"/>
        </w:rPr>
        <w:t>индивидуальных проектов</w:t>
      </w:r>
      <w:proofErr w:type="gramEnd"/>
    </w:p>
    <w:p w:rsidR="00E97E01" w:rsidRPr="00DF3AEF" w:rsidRDefault="00E97E01" w:rsidP="00E97E01">
      <w:pPr>
        <w:autoSpaceDE w:val="0"/>
        <w:autoSpaceDN w:val="0"/>
        <w:adjustRightInd w:val="0"/>
      </w:pP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Русский язык среди других языков мира.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Языковой вкус. Языковая норма. Языковая агрессия.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Языковой портрет современника.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Молодежный сленг и жаргон.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Деятельность М.В. Ломоносова в развитии и популяризации русского литера-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proofErr w:type="spellStart"/>
      <w:r w:rsidRPr="00DF3AEF">
        <w:t>турного</w:t>
      </w:r>
      <w:proofErr w:type="spellEnd"/>
      <w:r w:rsidRPr="00DF3AEF">
        <w:t xml:space="preserve"> языка.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А.С. Пушкин — создатель современного русского литературного языка.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Русский литературный язык на рубеже XX—XXI веков.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Формы существования национального русского языка: русский литературный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язык, просторечие, диалекты, жаргонизмы.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Язык и культура.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Культурно-речевые традиции русского языка и современное состояние русской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устной речи.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Вопросы экологии русского языка.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Виды делового общения, их языковые особенности.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Языковые особенности научного стиля речи.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Особенности художественного стиля.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Публицистический стиль: языковые особенности, сфера использования.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Экспрессивные средства языка в художественном тексте.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СМИ и культура речи.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Устная и письменная формы существования русского языка и сферы их применения.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Стилистическое использование профессиональной и терминологической лексики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в произведениях художественной литературы.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Текст и его назначение. Типы текстов по смыслу и стилю.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Русское письмо и его эволюция.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Функционирование звуков языка в тексте: звукопись, анафора, аллитерация.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Антонимы и их роль в речи.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Синонимия в русском языке. Типы синонимов. Роль синонимов в организации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речи.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Старославянизмы и их роль в развитии русского языка.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Русская фразеология как средство экспрессивности в русском языке.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В.И.Даль как создатель «Словаря живого великорусского языка».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Строение русского слова. Способы образования слов в русском языке.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Исторические изменения в структуре слова.</w:t>
      </w:r>
    </w:p>
    <w:p w:rsidR="00E97E01" w:rsidRPr="00DF3AEF" w:rsidRDefault="00E97E01" w:rsidP="00E97E01">
      <w:pPr>
        <w:autoSpaceDE w:val="0"/>
        <w:autoSpaceDN w:val="0"/>
        <w:adjustRightInd w:val="0"/>
        <w:jc w:val="both"/>
      </w:pPr>
      <w:r w:rsidRPr="00DF3AEF">
        <w:t>• Учение о частях речи в русской грамматике.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Грамматические нормы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Лексико-грамматические разряды имен существительных (на материале произведений художественной литературы).</w:t>
      </w:r>
    </w:p>
    <w:p w:rsidR="00E97E01" w:rsidRPr="00465EA6" w:rsidRDefault="00E97E01" w:rsidP="00E97E01">
      <w:pPr>
        <w:autoSpaceDE w:val="0"/>
        <w:autoSpaceDN w:val="0"/>
        <w:adjustRightInd w:val="0"/>
      </w:pPr>
      <w:proofErr w:type="gramStart"/>
      <w:r w:rsidRPr="00465EA6">
        <w:t>• Прилагательные, их разряды, синтаксическая и стилистическая роль (на при-</w:t>
      </w:r>
      <w:proofErr w:type="gramEnd"/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мере лирики русских поэтов).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Категория наклонения глагола и ее роль в   текстообразовании.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Вопрос о причастии и деепричастии в русской грамматике.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Наречия и слова категории состояния: семантика, синтаксические функции,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употребление.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Слова-омонимы в морфологии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Роль словосочетания в построении предложения.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Односоставные предложения в русском языке: особенности структуры и семантики.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Синтаксическая роль инфинитива.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Предложения с однородными членами и их функции в речи.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Обособленные члены предложения и их роль в организации текста.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Структура и стилистическая роль вводных и вставных конструкций.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Монолог и диалог. Особенности построения и употребления.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Синонимика простых предложений.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Синонимика сложных предложений.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Использование сложных предложений в речи.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Способы введения чужой речи в текст.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Русская пунктуация и ее назначение.</w:t>
      </w:r>
    </w:p>
    <w:p w:rsidR="00E97E01" w:rsidRPr="00465EA6" w:rsidRDefault="00E97E01" w:rsidP="00E97E01">
      <w:pPr>
        <w:autoSpaceDE w:val="0"/>
        <w:autoSpaceDN w:val="0"/>
        <w:adjustRightInd w:val="0"/>
      </w:pPr>
      <w:r w:rsidRPr="00465EA6">
        <w:t>• Порядок слов в предложении и его роль в организации художественного тек-</w:t>
      </w:r>
    </w:p>
    <w:p w:rsidR="00E97E01" w:rsidRPr="00E04848" w:rsidRDefault="00E97E01" w:rsidP="00E97E01">
      <w:pPr>
        <w:autoSpaceDE w:val="0"/>
        <w:autoSpaceDN w:val="0"/>
        <w:adjustRightInd w:val="0"/>
      </w:pPr>
      <w:r w:rsidRPr="00465EA6">
        <w:t>ста.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CB65FB" w:rsidRDefault="00E97E01" w:rsidP="00E97E01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E97E01" w:rsidRPr="00CB65FB" w:rsidRDefault="00E97E01" w:rsidP="00E97E0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E97E01" w:rsidRPr="00CB65FB" w:rsidRDefault="00F607D2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r w:rsidR="00E97E01" w:rsidRPr="00CB65FB">
        <w:t xml:space="preserve">Реализация программы дисциплины требует наличия учебного кабинета </w:t>
      </w:r>
      <w:r>
        <w:t>Русский язык</w:t>
      </w:r>
      <w:r w:rsidR="00E97E01">
        <w:t xml:space="preserve">. </w:t>
      </w:r>
      <w:proofErr w:type="gramStart"/>
      <w:r w:rsidR="00E97E01" w:rsidRPr="00CB65FB">
        <w:t xml:space="preserve">Оборудование учебного кабинета: </w:t>
      </w:r>
      <w:r w:rsidR="00E97E01"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E97E01" w:rsidRPr="00AF27CB" w:rsidRDefault="00F607D2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  <w:r>
        <w:t xml:space="preserve">      </w:t>
      </w:r>
      <w:r w:rsidR="00E97E01" w:rsidRPr="00CB65FB">
        <w:t xml:space="preserve">Технические средства обучения: </w:t>
      </w:r>
      <w:proofErr w:type="spellStart"/>
      <w:r w:rsidR="00E97E01" w:rsidRPr="00CB65FB">
        <w:rPr>
          <w:rFonts w:eastAsiaTheme="minorHAnsi"/>
          <w:lang w:eastAsia="en-US"/>
        </w:rPr>
        <w:t>мультимедийное</w:t>
      </w:r>
      <w:proofErr w:type="spellEnd"/>
      <w:r w:rsidR="00E97E01" w:rsidRPr="00CB65FB">
        <w:rPr>
          <w:rFonts w:eastAsiaTheme="minorHAnsi"/>
          <w:lang w:eastAsia="en-US"/>
        </w:rPr>
        <w:t xml:space="preserve"> оборудование; </w:t>
      </w:r>
      <w:r w:rsidR="00E97E01" w:rsidRPr="00CB65FB">
        <w:t xml:space="preserve"> </w:t>
      </w:r>
      <w:r w:rsidR="00E97E01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E97E01" w:rsidRPr="00CB65FB" w:rsidRDefault="00E97E01" w:rsidP="00E97E0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.2 </w:t>
      </w:r>
      <w:r w:rsidR="00AF27CB">
        <w:rPr>
          <w:b/>
          <w:bCs/>
        </w:rPr>
        <w:t xml:space="preserve">Рекомендуема литература </w:t>
      </w:r>
    </w:p>
    <w:p w:rsidR="00E97E01" w:rsidRPr="00EE32CA" w:rsidRDefault="00E97E01" w:rsidP="00E97E01">
      <w:pPr>
        <w:autoSpaceDE w:val="0"/>
        <w:autoSpaceDN w:val="0"/>
        <w:adjustRightInd w:val="0"/>
        <w:rPr>
          <w:b/>
        </w:rPr>
      </w:pPr>
      <w:r w:rsidRPr="00EE32CA">
        <w:rPr>
          <w:b/>
        </w:rPr>
        <w:t>Для студентов</w:t>
      </w:r>
    </w:p>
    <w:p w:rsidR="00AF27CB" w:rsidRPr="00AF27CB" w:rsidRDefault="00AF27CB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F27CB">
        <w:rPr>
          <w:rFonts w:eastAsiaTheme="minorHAnsi"/>
          <w:lang w:eastAsia="en-US"/>
        </w:rPr>
        <w:t xml:space="preserve">Антонова Е.С., </w:t>
      </w:r>
      <w:proofErr w:type="spellStart"/>
      <w:r w:rsidRPr="00AF27CB">
        <w:rPr>
          <w:rFonts w:eastAsiaTheme="minorHAnsi"/>
          <w:lang w:eastAsia="en-US"/>
        </w:rPr>
        <w:t>Воителева</w:t>
      </w:r>
      <w:proofErr w:type="spellEnd"/>
      <w:r w:rsidRPr="00AF27CB">
        <w:rPr>
          <w:rFonts w:eastAsiaTheme="minorHAnsi"/>
          <w:lang w:eastAsia="en-US"/>
        </w:rPr>
        <w:t xml:space="preserve"> Т.М. Русский язык: учебник для студентов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специальности СПО. – М.: 2017.</w:t>
      </w:r>
    </w:p>
    <w:p w:rsidR="00AF27CB" w:rsidRPr="00AF27CB" w:rsidRDefault="00AF27CB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F27CB">
        <w:rPr>
          <w:rFonts w:eastAsiaTheme="minorHAnsi"/>
          <w:lang w:eastAsia="en-US"/>
        </w:rPr>
        <w:t xml:space="preserve">Антонова Е.С., </w:t>
      </w:r>
      <w:proofErr w:type="spellStart"/>
      <w:r w:rsidRPr="00AF27CB">
        <w:rPr>
          <w:rFonts w:eastAsiaTheme="minorHAnsi"/>
          <w:lang w:eastAsia="en-US"/>
        </w:rPr>
        <w:t>Воителева</w:t>
      </w:r>
      <w:proofErr w:type="spellEnd"/>
      <w:r w:rsidRPr="00AF27CB">
        <w:rPr>
          <w:rFonts w:eastAsiaTheme="minorHAnsi"/>
          <w:lang w:eastAsia="en-US"/>
        </w:rPr>
        <w:t xml:space="preserve"> Т.М. Русский язык: пособие для подготовки к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ЕГЭ: учеб</w:t>
      </w:r>
      <w:proofErr w:type="gramStart"/>
      <w:r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 w:rsidRPr="00AF27CB">
        <w:rPr>
          <w:rFonts w:eastAsiaTheme="minorHAnsi"/>
          <w:lang w:eastAsia="en-US"/>
        </w:rPr>
        <w:t>п</w:t>
      </w:r>
      <w:proofErr w:type="gramEnd"/>
      <w:r w:rsidRPr="00AF27CB">
        <w:rPr>
          <w:rFonts w:eastAsiaTheme="minorHAnsi"/>
          <w:lang w:eastAsia="en-US"/>
        </w:rPr>
        <w:t>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организаций, осваивающих профессии и специальности СПО. – М.: 2017.</w:t>
      </w:r>
    </w:p>
    <w:p w:rsidR="00AF27CB" w:rsidRDefault="00AF27CB" w:rsidP="002452E2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AF27CB">
        <w:rPr>
          <w:rFonts w:eastAsiaTheme="minorHAnsi"/>
          <w:lang w:eastAsia="en-US"/>
        </w:rPr>
        <w:t xml:space="preserve">Антонова Е.С., </w:t>
      </w:r>
      <w:proofErr w:type="spellStart"/>
      <w:r w:rsidRPr="00AF27CB">
        <w:rPr>
          <w:rFonts w:eastAsiaTheme="minorHAnsi"/>
          <w:lang w:eastAsia="en-US"/>
        </w:rPr>
        <w:t>Воителева</w:t>
      </w:r>
      <w:proofErr w:type="spellEnd"/>
      <w:r w:rsidRPr="00AF27CB">
        <w:rPr>
          <w:rFonts w:eastAsiaTheme="minorHAnsi"/>
          <w:lang w:eastAsia="en-US"/>
        </w:rPr>
        <w:t xml:space="preserve"> Т.М. Русский язык: электронный учебно-методический комплекс для студентов профессиональных </w:t>
      </w:r>
      <w:proofErr w:type="spellStart"/>
      <w:r w:rsidRPr="00AF27CB">
        <w:rPr>
          <w:rFonts w:eastAsiaTheme="minorHAnsi"/>
          <w:lang w:eastAsia="en-US"/>
        </w:rPr>
        <w:t>образовательныхорганизаций</w:t>
      </w:r>
      <w:proofErr w:type="spellEnd"/>
      <w:r w:rsidRPr="00AF27CB">
        <w:rPr>
          <w:rFonts w:eastAsiaTheme="minorHAnsi"/>
          <w:lang w:eastAsia="en-US"/>
        </w:rPr>
        <w:t>, осваивающих профессии и специальности СПО. – М.: 2017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AF27CB" w:rsidRDefault="00AF27CB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AF27CB">
        <w:rPr>
          <w:rFonts w:eastAsiaTheme="minorHAnsi"/>
          <w:lang w:eastAsia="en-US"/>
        </w:rPr>
        <w:t>Воителева</w:t>
      </w:r>
      <w:proofErr w:type="spellEnd"/>
      <w:r w:rsidRPr="00AF27CB">
        <w:rPr>
          <w:rFonts w:eastAsiaTheme="minorHAnsi"/>
          <w:lang w:eastAsia="en-US"/>
        </w:rPr>
        <w:t xml:space="preserve"> Т.М. Русский язык: сборник упражнений: учеб</w:t>
      </w:r>
      <w:proofErr w:type="gramStart"/>
      <w:r w:rsidRPr="00AF27CB">
        <w:rPr>
          <w:rFonts w:eastAsiaTheme="minorHAnsi"/>
          <w:lang w:eastAsia="en-US"/>
        </w:rPr>
        <w:t>.</w:t>
      </w:r>
      <w:proofErr w:type="gramEnd"/>
      <w:r w:rsidRPr="00AF27CB">
        <w:rPr>
          <w:rFonts w:eastAsiaTheme="minorHAnsi"/>
          <w:lang w:eastAsia="en-US"/>
        </w:rPr>
        <w:t xml:space="preserve"> </w:t>
      </w:r>
      <w:proofErr w:type="gramStart"/>
      <w:r w:rsidRPr="00AF27CB">
        <w:rPr>
          <w:rFonts w:eastAsiaTheme="minorHAnsi"/>
          <w:lang w:eastAsia="en-US"/>
        </w:rPr>
        <w:t>п</w:t>
      </w:r>
      <w:proofErr w:type="gramEnd"/>
      <w:r w:rsidRPr="00AF27CB">
        <w:rPr>
          <w:rFonts w:eastAsiaTheme="minorHAnsi"/>
          <w:lang w:eastAsia="en-US"/>
        </w:rPr>
        <w:t xml:space="preserve">особие </w:t>
      </w:r>
      <w:proofErr w:type="spellStart"/>
      <w:r w:rsidRPr="00AF27CB">
        <w:rPr>
          <w:rFonts w:eastAsiaTheme="minorHAnsi"/>
          <w:lang w:eastAsia="en-US"/>
        </w:rPr>
        <w:t>длястудентов</w:t>
      </w:r>
      <w:proofErr w:type="spellEnd"/>
      <w:r w:rsidRPr="00AF27CB">
        <w:rPr>
          <w:rFonts w:eastAsiaTheme="minorHAnsi"/>
          <w:lang w:eastAsia="en-US"/>
        </w:rPr>
        <w:t xml:space="preserve"> </w:t>
      </w:r>
      <w:r w:rsidR="002452E2"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профессиональных образовательных организаций, осваивающих</w:t>
      </w:r>
      <w:r w:rsidR="002452E2"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профессии и специальности СПО – М.: 2015.</w:t>
      </w:r>
    </w:p>
    <w:p w:rsidR="00BB2957" w:rsidRPr="00BB2957" w:rsidRDefault="00BB2957" w:rsidP="00BB2957">
      <w:pPr>
        <w:autoSpaceDE w:val="0"/>
        <w:autoSpaceDN w:val="0"/>
        <w:adjustRightInd w:val="0"/>
        <w:jc w:val="both"/>
      </w:pPr>
      <w:proofErr w:type="spellStart"/>
      <w:r w:rsidRPr="00BB2957">
        <w:rPr>
          <w:i/>
          <w:iCs/>
        </w:rPr>
        <w:t>Воителева</w:t>
      </w:r>
      <w:proofErr w:type="spellEnd"/>
      <w:r w:rsidRPr="00BB2957">
        <w:rPr>
          <w:i/>
          <w:iCs/>
        </w:rPr>
        <w:t xml:space="preserve"> Т. М. </w:t>
      </w:r>
      <w:r w:rsidRPr="00BB2957">
        <w:t>Русский язык и литература. Русский язык (базовый уровень): учебник</w:t>
      </w:r>
    </w:p>
    <w:p w:rsidR="00BB2957" w:rsidRPr="00BB2957" w:rsidRDefault="00BB2957" w:rsidP="00BB2957">
      <w:pPr>
        <w:autoSpaceDE w:val="0"/>
        <w:autoSpaceDN w:val="0"/>
        <w:adjustRightInd w:val="0"/>
        <w:jc w:val="both"/>
      </w:pPr>
      <w:r w:rsidRPr="00BB2957">
        <w:t>для 11 класса общеобразовательной школы. — М., 2014.</w:t>
      </w:r>
    </w:p>
    <w:p w:rsidR="00BB2957" w:rsidRPr="00BB2957" w:rsidRDefault="00BB2957" w:rsidP="00BB2957">
      <w:pPr>
        <w:autoSpaceDE w:val="0"/>
        <w:autoSpaceDN w:val="0"/>
        <w:adjustRightInd w:val="0"/>
        <w:jc w:val="both"/>
      </w:pPr>
      <w:proofErr w:type="spellStart"/>
      <w:r w:rsidRPr="00BB2957">
        <w:rPr>
          <w:i/>
          <w:iCs/>
        </w:rPr>
        <w:t>Воителева</w:t>
      </w:r>
      <w:proofErr w:type="spellEnd"/>
      <w:r w:rsidRPr="00BB2957">
        <w:rPr>
          <w:i/>
          <w:iCs/>
        </w:rPr>
        <w:t xml:space="preserve"> Т. М. </w:t>
      </w:r>
      <w:r w:rsidRPr="00BB2957">
        <w:t>Русский язык: сб. упражнений: учеб</w:t>
      </w:r>
      <w:proofErr w:type="gramStart"/>
      <w:r w:rsidRPr="00BB2957">
        <w:t>.</w:t>
      </w:r>
      <w:proofErr w:type="gramEnd"/>
      <w:r w:rsidRPr="00BB2957">
        <w:t xml:space="preserve"> </w:t>
      </w:r>
      <w:proofErr w:type="gramStart"/>
      <w:r w:rsidRPr="00BB2957">
        <w:t>п</w:t>
      </w:r>
      <w:proofErr w:type="gramEnd"/>
      <w:r w:rsidRPr="00BB2957">
        <w:t>особие сред. проф. образования. —</w:t>
      </w:r>
    </w:p>
    <w:p w:rsidR="00BB2957" w:rsidRPr="00BB2957" w:rsidRDefault="00BB2957" w:rsidP="00BB2957">
      <w:pPr>
        <w:autoSpaceDE w:val="0"/>
        <w:autoSpaceDN w:val="0"/>
        <w:adjustRightInd w:val="0"/>
        <w:jc w:val="both"/>
      </w:pPr>
      <w:r w:rsidRPr="00BB2957">
        <w:t>М., 2014.</w:t>
      </w:r>
    </w:p>
    <w:p w:rsidR="00BB2957" w:rsidRPr="00BB2957" w:rsidRDefault="00BB2957" w:rsidP="00BB2957">
      <w:pPr>
        <w:autoSpaceDE w:val="0"/>
        <w:autoSpaceDN w:val="0"/>
        <w:adjustRightInd w:val="0"/>
        <w:jc w:val="both"/>
      </w:pPr>
      <w:proofErr w:type="spellStart"/>
      <w:r w:rsidRPr="00BB2957">
        <w:rPr>
          <w:i/>
          <w:iCs/>
        </w:rPr>
        <w:t>Гольцова</w:t>
      </w:r>
      <w:proofErr w:type="spellEnd"/>
      <w:r w:rsidRPr="00BB2957">
        <w:rPr>
          <w:i/>
          <w:iCs/>
        </w:rPr>
        <w:t xml:space="preserve"> Н. Г., </w:t>
      </w:r>
      <w:proofErr w:type="spellStart"/>
      <w:r w:rsidRPr="00BB2957">
        <w:rPr>
          <w:i/>
          <w:iCs/>
        </w:rPr>
        <w:t>Шамшин</w:t>
      </w:r>
      <w:proofErr w:type="spellEnd"/>
      <w:r w:rsidRPr="00BB2957">
        <w:rPr>
          <w:i/>
          <w:iCs/>
        </w:rPr>
        <w:t xml:space="preserve"> И. В., </w:t>
      </w:r>
      <w:proofErr w:type="spellStart"/>
      <w:r w:rsidRPr="00BB2957">
        <w:rPr>
          <w:i/>
          <w:iCs/>
        </w:rPr>
        <w:t>Мищерина</w:t>
      </w:r>
      <w:proofErr w:type="spellEnd"/>
      <w:r w:rsidRPr="00BB2957">
        <w:rPr>
          <w:i/>
          <w:iCs/>
        </w:rPr>
        <w:t xml:space="preserve"> М. А. </w:t>
      </w:r>
      <w:r w:rsidRPr="00BB2957">
        <w:t>Русский язык и литература. Русский язык</w:t>
      </w:r>
    </w:p>
    <w:p w:rsidR="00BB2957" w:rsidRPr="00BB2957" w:rsidRDefault="00BB2957" w:rsidP="00BB2957">
      <w:pPr>
        <w:autoSpaceDE w:val="0"/>
        <w:autoSpaceDN w:val="0"/>
        <w:adjustRightInd w:val="0"/>
        <w:jc w:val="both"/>
      </w:pPr>
      <w:r w:rsidRPr="00BB2957">
        <w:t>(базовый уровень). 10—11 классы: в 2 ч. — М., 2014.</w:t>
      </w:r>
    </w:p>
    <w:p w:rsidR="00E97E01" w:rsidRPr="00EE32CA" w:rsidRDefault="00E97E01" w:rsidP="00AF27CB">
      <w:pPr>
        <w:autoSpaceDE w:val="0"/>
        <w:autoSpaceDN w:val="0"/>
        <w:adjustRightInd w:val="0"/>
        <w:jc w:val="both"/>
        <w:rPr>
          <w:b/>
        </w:rPr>
      </w:pPr>
      <w:r w:rsidRPr="00EE32CA">
        <w:rPr>
          <w:b/>
        </w:rPr>
        <w:t>Для преподавателей</w:t>
      </w:r>
    </w:p>
    <w:p w:rsidR="00AF27CB" w:rsidRPr="00AF27CB" w:rsidRDefault="00AF27CB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AF27CB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AF27CB">
        <w:rPr>
          <w:rFonts w:eastAsiaTheme="minorHAnsi"/>
          <w:lang w:eastAsia="en-US"/>
        </w:rPr>
        <w:t>федер</w:t>
      </w:r>
      <w:proofErr w:type="spellEnd"/>
      <w:r w:rsidRPr="00AF27CB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AF27CB">
        <w:rPr>
          <w:rFonts w:eastAsiaTheme="minorHAnsi"/>
          <w:lang w:eastAsia="en-US"/>
        </w:rPr>
        <w:t>изм</w:t>
      </w:r>
      <w:proofErr w:type="spellEnd"/>
      <w:r>
        <w:rPr>
          <w:rFonts w:eastAsiaTheme="minorHAnsi"/>
          <w:lang w:eastAsia="en-US"/>
        </w:rPr>
        <w:t xml:space="preserve">., </w:t>
      </w:r>
      <w:r w:rsidRPr="00AF27CB">
        <w:rPr>
          <w:rFonts w:eastAsiaTheme="minorHAnsi"/>
          <w:lang w:eastAsia="en-US"/>
        </w:rPr>
        <w:t>внесенными Федеральным законом от 04.06.2014 № 145-ФЗ, в ред. от</w:t>
      </w:r>
      <w:proofErr w:type="gramEnd"/>
    </w:p>
    <w:p w:rsidR="00AF27CB" w:rsidRPr="00AF27CB" w:rsidRDefault="00AF27CB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F27CB">
        <w:rPr>
          <w:rFonts w:eastAsiaTheme="minorHAnsi"/>
          <w:lang w:eastAsia="en-US"/>
        </w:rPr>
        <w:t xml:space="preserve">03.07.2016, с </w:t>
      </w:r>
      <w:proofErr w:type="spellStart"/>
      <w:r w:rsidRPr="00AF27CB">
        <w:rPr>
          <w:rFonts w:eastAsiaTheme="minorHAnsi"/>
          <w:lang w:eastAsia="en-US"/>
        </w:rPr>
        <w:t>изм</w:t>
      </w:r>
      <w:proofErr w:type="spellEnd"/>
      <w:r w:rsidRPr="00AF27CB">
        <w:rPr>
          <w:rFonts w:eastAsiaTheme="minorHAnsi"/>
          <w:lang w:eastAsia="en-US"/>
        </w:rPr>
        <w:t>. от 19.12.2016</w:t>
      </w:r>
      <w:proofErr w:type="gramStart"/>
      <w:r w:rsidRPr="00AF27CB">
        <w:rPr>
          <w:rFonts w:eastAsiaTheme="minorHAnsi"/>
          <w:lang w:eastAsia="en-US"/>
        </w:rPr>
        <w:t xml:space="preserve"> )</w:t>
      </w:r>
      <w:proofErr w:type="gramEnd"/>
    </w:p>
    <w:p w:rsidR="00AF27CB" w:rsidRPr="00AF27CB" w:rsidRDefault="00AF27CB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</w:t>
      </w:r>
      <w:r w:rsidRPr="00AF27CB">
        <w:rPr>
          <w:rFonts w:eastAsiaTheme="minorHAnsi"/>
          <w:lang w:eastAsia="en-US"/>
        </w:rPr>
        <w:t>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приказом Министерства образования и науки Российской Федерации от 17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мая 2012 г. N 413».</w:t>
      </w:r>
    </w:p>
    <w:p w:rsidR="00AF27CB" w:rsidRPr="00AF27CB" w:rsidRDefault="00AF27CB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F27CB">
        <w:rPr>
          <w:rFonts w:eastAsiaTheme="minorHAnsi"/>
          <w:lang w:eastAsia="en-US"/>
        </w:rPr>
        <w:t>Концепция преподавания русского языка и литературы в Российской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Федерации,</w:t>
      </w:r>
      <w:r w:rsidR="002452E2"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утвержденная распоряжением Правительства Российской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Федерации от 9 апреля 2016 г. № 637-р.</w:t>
      </w:r>
    </w:p>
    <w:p w:rsidR="00AF27CB" w:rsidRDefault="00AF27CB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F27CB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2452E2" w:rsidRPr="00465EA6" w:rsidRDefault="002452E2" w:rsidP="002452E2">
      <w:pPr>
        <w:autoSpaceDE w:val="0"/>
        <w:autoSpaceDN w:val="0"/>
        <w:adjustRightInd w:val="0"/>
        <w:jc w:val="both"/>
      </w:pPr>
      <w:r w:rsidRPr="00465EA6">
        <w:t xml:space="preserve">Приказ </w:t>
      </w:r>
      <w:proofErr w:type="spellStart"/>
      <w:r w:rsidRPr="00465EA6">
        <w:t>Минобрнауки</w:t>
      </w:r>
      <w:proofErr w:type="spellEnd"/>
      <w:r w:rsidRPr="00465EA6">
        <w:t xml:space="preserve"> России от 29.12.2014 № 1645 «О внесении изменений в Приказ</w:t>
      </w:r>
    </w:p>
    <w:p w:rsidR="002452E2" w:rsidRPr="00465EA6" w:rsidRDefault="002452E2" w:rsidP="002452E2">
      <w:pPr>
        <w:autoSpaceDE w:val="0"/>
        <w:autoSpaceDN w:val="0"/>
        <w:adjustRightInd w:val="0"/>
        <w:jc w:val="both"/>
      </w:pPr>
      <w:r w:rsidRPr="00465EA6">
        <w:t xml:space="preserve">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465EA6">
          <w:t>2012 г</w:t>
        </w:r>
      </w:smartTag>
      <w:r w:rsidRPr="00465EA6">
        <w:t>. № 413 “</w:t>
      </w:r>
      <w:proofErr w:type="gramStart"/>
      <w:r w:rsidRPr="00465EA6">
        <w:t>Об</w:t>
      </w:r>
      <w:proofErr w:type="gramEnd"/>
    </w:p>
    <w:p w:rsidR="002452E2" w:rsidRPr="00465EA6" w:rsidRDefault="002452E2" w:rsidP="002452E2">
      <w:pPr>
        <w:autoSpaceDE w:val="0"/>
        <w:autoSpaceDN w:val="0"/>
        <w:adjustRightInd w:val="0"/>
        <w:jc w:val="both"/>
      </w:pPr>
      <w:proofErr w:type="gramStart"/>
      <w:r w:rsidRPr="00465EA6">
        <w:t>утверждении</w:t>
      </w:r>
      <w:proofErr w:type="gramEnd"/>
      <w:r w:rsidRPr="00465EA6">
        <w:t xml:space="preserve"> федерального государственного образовательного стандарта среднего (полного)</w:t>
      </w:r>
      <w:r>
        <w:t xml:space="preserve"> </w:t>
      </w:r>
      <w:r w:rsidRPr="00465EA6">
        <w:t>общего образования”».</w:t>
      </w:r>
    </w:p>
    <w:p w:rsidR="002452E2" w:rsidRPr="00465EA6" w:rsidRDefault="002452E2" w:rsidP="002452E2">
      <w:pPr>
        <w:autoSpaceDE w:val="0"/>
        <w:autoSpaceDN w:val="0"/>
        <w:adjustRightInd w:val="0"/>
        <w:jc w:val="both"/>
      </w:pPr>
      <w:r w:rsidRPr="00465EA6">
        <w:t>Письмо Департамента государственной политики в сфере подготовки рабочих кадров и</w:t>
      </w:r>
    </w:p>
    <w:p w:rsidR="002452E2" w:rsidRDefault="002452E2" w:rsidP="002452E2">
      <w:pPr>
        <w:autoSpaceDE w:val="0"/>
        <w:autoSpaceDN w:val="0"/>
        <w:adjustRightInd w:val="0"/>
        <w:jc w:val="both"/>
      </w:pPr>
      <w:r w:rsidRPr="00465EA6">
        <w:t xml:space="preserve">ДПО </w:t>
      </w:r>
      <w:proofErr w:type="spellStart"/>
      <w:r w:rsidRPr="00465EA6">
        <w:t>Минобрнауки</w:t>
      </w:r>
      <w:proofErr w:type="spellEnd"/>
      <w:r w:rsidRPr="00465EA6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>
        <w:t xml:space="preserve"> </w:t>
      </w:r>
      <w:r w:rsidRPr="00465EA6">
        <w:t>профессионального образования на базе основного общего образования с учетом требований</w:t>
      </w:r>
      <w:r>
        <w:t xml:space="preserve"> </w:t>
      </w:r>
      <w:r w:rsidRPr="00465EA6">
        <w:t>федеральных государственных образовательных стандартов и получаемой профессии или</w:t>
      </w:r>
      <w:r>
        <w:t xml:space="preserve"> </w:t>
      </w:r>
      <w:r w:rsidRPr="00465EA6">
        <w:t>специальности среднего профессионального образования».</w:t>
      </w:r>
    </w:p>
    <w:p w:rsidR="00BB2957" w:rsidRDefault="00BB2957" w:rsidP="00BB2957">
      <w:pPr>
        <w:autoSpaceDE w:val="0"/>
        <w:autoSpaceDN w:val="0"/>
        <w:adjustRightInd w:val="0"/>
        <w:jc w:val="both"/>
      </w:pPr>
      <w:proofErr w:type="spellStart"/>
      <w:r>
        <w:t>Воителева</w:t>
      </w:r>
      <w:proofErr w:type="spellEnd"/>
      <w:r>
        <w:t xml:space="preserve"> Т. М. Русский язык: методические рекомендации: метод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учреждений сред. проф. образования. — М., 2014.</w:t>
      </w:r>
    </w:p>
    <w:p w:rsidR="00BB2957" w:rsidRPr="00465EA6" w:rsidRDefault="00BB2957" w:rsidP="00BB2957">
      <w:pPr>
        <w:autoSpaceDE w:val="0"/>
        <w:autoSpaceDN w:val="0"/>
        <w:adjustRightInd w:val="0"/>
        <w:jc w:val="both"/>
      </w:pPr>
      <w:r>
        <w:t>Львова С. И. Таблицы по русскому языку. — М., 2010.</w:t>
      </w:r>
    </w:p>
    <w:p w:rsidR="00E97E01" w:rsidRPr="00EE32CA" w:rsidRDefault="00E97E01" w:rsidP="002452E2">
      <w:pPr>
        <w:autoSpaceDE w:val="0"/>
        <w:autoSpaceDN w:val="0"/>
        <w:adjustRightInd w:val="0"/>
        <w:jc w:val="both"/>
        <w:rPr>
          <w:b/>
        </w:rPr>
      </w:pPr>
      <w:r w:rsidRPr="00EE32CA">
        <w:rPr>
          <w:b/>
        </w:rPr>
        <w:t>Словари</w:t>
      </w:r>
    </w:p>
    <w:p w:rsidR="00E97E01" w:rsidRPr="00465EA6" w:rsidRDefault="00E97E01" w:rsidP="002452E2">
      <w:pPr>
        <w:autoSpaceDE w:val="0"/>
        <w:autoSpaceDN w:val="0"/>
        <w:adjustRightInd w:val="0"/>
        <w:jc w:val="both"/>
      </w:pPr>
      <w:proofErr w:type="spellStart"/>
      <w:r w:rsidRPr="00465EA6">
        <w:rPr>
          <w:i/>
          <w:iCs/>
        </w:rPr>
        <w:t>Горбачевич</w:t>
      </w:r>
      <w:proofErr w:type="spellEnd"/>
      <w:r w:rsidRPr="00465EA6">
        <w:rPr>
          <w:i/>
          <w:iCs/>
        </w:rPr>
        <w:t xml:space="preserve"> К. С. </w:t>
      </w:r>
      <w:r w:rsidRPr="00465EA6">
        <w:t>Словарь трудностей современного русского языка. — СПб</w:t>
      </w:r>
      <w:proofErr w:type="gramStart"/>
      <w:r w:rsidRPr="00465EA6">
        <w:t xml:space="preserve">., </w:t>
      </w:r>
      <w:proofErr w:type="gramEnd"/>
      <w:r w:rsidRPr="00465EA6">
        <w:t>2003.</w:t>
      </w:r>
    </w:p>
    <w:p w:rsidR="00E97E01" w:rsidRPr="00465EA6" w:rsidRDefault="00E97E01" w:rsidP="002452E2">
      <w:pPr>
        <w:autoSpaceDE w:val="0"/>
        <w:autoSpaceDN w:val="0"/>
        <w:adjustRightInd w:val="0"/>
        <w:jc w:val="both"/>
      </w:pPr>
      <w:r w:rsidRPr="00465EA6">
        <w:rPr>
          <w:i/>
          <w:iCs/>
        </w:rPr>
        <w:t xml:space="preserve">Граудина Л.К., Ицкович В.А., </w:t>
      </w:r>
      <w:proofErr w:type="spellStart"/>
      <w:r w:rsidRPr="00465EA6">
        <w:rPr>
          <w:i/>
          <w:iCs/>
        </w:rPr>
        <w:t>Катлинская</w:t>
      </w:r>
      <w:proofErr w:type="spellEnd"/>
      <w:r w:rsidRPr="00465EA6">
        <w:rPr>
          <w:i/>
          <w:iCs/>
        </w:rPr>
        <w:t xml:space="preserve"> Л.П</w:t>
      </w:r>
      <w:r w:rsidRPr="00465EA6">
        <w:t>. Грамматическая правильность русской речи.</w:t>
      </w:r>
    </w:p>
    <w:p w:rsidR="00E97E01" w:rsidRPr="00465EA6" w:rsidRDefault="00E97E01" w:rsidP="002452E2">
      <w:pPr>
        <w:autoSpaceDE w:val="0"/>
        <w:autoSpaceDN w:val="0"/>
        <w:adjustRightInd w:val="0"/>
        <w:jc w:val="both"/>
      </w:pPr>
      <w:r w:rsidRPr="00465EA6">
        <w:t xml:space="preserve">Стилистический словарь вариантов. — 2-е изд., </w:t>
      </w:r>
      <w:proofErr w:type="spellStart"/>
      <w:r w:rsidRPr="00465EA6">
        <w:t>испр</w:t>
      </w:r>
      <w:proofErr w:type="spellEnd"/>
      <w:r w:rsidRPr="00465EA6">
        <w:t>. и доп. — М., 2001.</w:t>
      </w:r>
    </w:p>
    <w:p w:rsidR="00C67836" w:rsidRDefault="00E97E01" w:rsidP="002452E2">
      <w:pPr>
        <w:autoSpaceDE w:val="0"/>
        <w:autoSpaceDN w:val="0"/>
        <w:adjustRightInd w:val="0"/>
        <w:jc w:val="both"/>
        <w:rPr>
          <w:i/>
          <w:iCs/>
        </w:rPr>
      </w:pPr>
      <w:r w:rsidRPr="00465EA6">
        <w:rPr>
          <w:i/>
          <w:iCs/>
        </w:rPr>
        <w:t xml:space="preserve">Иванова О. Е., Лопатин В. В., Нечаева И. В., Чельцова Л. К. </w:t>
      </w:r>
    </w:p>
    <w:p w:rsidR="00E97E01" w:rsidRPr="00C67836" w:rsidRDefault="00E97E01" w:rsidP="002452E2">
      <w:pPr>
        <w:autoSpaceDE w:val="0"/>
        <w:autoSpaceDN w:val="0"/>
        <w:adjustRightInd w:val="0"/>
        <w:jc w:val="both"/>
        <w:rPr>
          <w:b/>
          <w:bCs/>
        </w:rPr>
      </w:pPr>
      <w:r w:rsidRPr="00465EA6">
        <w:rPr>
          <w:b/>
          <w:bCs/>
        </w:rPr>
        <w:t xml:space="preserve">Русский </w:t>
      </w:r>
      <w:proofErr w:type="spellStart"/>
      <w:r w:rsidRPr="00465EA6">
        <w:rPr>
          <w:b/>
          <w:bCs/>
        </w:rPr>
        <w:t>орфографическийсловарь</w:t>
      </w:r>
      <w:proofErr w:type="spellEnd"/>
      <w:r w:rsidRPr="00465EA6">
        <w:rPr>
          <w:b/>
          <w:bCs/>
        </w:rPr>
        <w:t xml:space="preserve">: около 180 000 слов </w:t>
      </w:r>
      <w:r w:rsidRPr="00465EA6">
        <w:t>/ Российская академия наук. Институт русского языка им.</w:t>
      </w:r>
      <w:r w:rsidR="00C67836">
        <w:rPr>
          <w:b/>
          <w:bCs/>
        </w:rPr>
        <w:t xml:space="preserve"> </w:t>
      </w:r>
      <w:r w:rsidRPr="00465EA6">
        <w:t xml:space="preserve">В. В. Виноградова / под ред. В. В. Лопатина. — 2-е изд., </w:t>
      </w:r>
      <w:proofErr w:type="spellStart"/>
      <w:r w:rsidRPr="00465EA6">
        <w:t>испр</w:t>
      </w:r>
      <w:proofErr w:type="spellEnd"/>
      <w:r w:rsidRPr="00465EA6">
        <w:t>. и доп. — М., 2004.</w:t>
      </w:r>
    </w:p>
    <w:p w:rsidR="00E97E01" w:rsidRPr="00465EA6" w:rsidRDefault="00E97E01" w:rsidP="002452E2">
      <w:pPr>
        <w:autoSpaceDE w:val="0"/>
        <w:autoSpaceDN w:val="0"/>
        <w:adjustRightInd w:val="0"/>
        <w:jc w:val="both"/>
      </w:pPr>
      <w:r w:rsidRPr="00465EA6">
        <w:rPr>
          <w:i/>
          <w:iCs/>
        </w:rPr>
        <w:t xml:space="preserve">Крысин Л. П. </w:t>
      </w:r>
      <w:r w:rsidRPr="00465EA6">
        <w:rPr>
          <w:b/>
          <w:bCs/>
        </w:rPr>
        <w:t xml:space="preserve">Толковый словарь иноязычных слов. </w:t>
      </w:r>
      <w:r w:rsidRPr="00465EA6">
        <w:t>— М., 2008.</w:t>
      </w:r>
    </w:p>
    <w:p w:rsidR="00E97E01" w:rsidRPr="00465EA6" w:rsidRDefault="00E97E01" w:rsidP="002452E2">
      <w:pPr>
        <w:autoSpaceDE w:val="0"/>
        <w:autoSpaceDN w:val="0"/>
        <w:adjustRightInd w:val="0"/>
        <w:jc w:val="both"/>
      </w:pPr>
      <w:proofErr w:type="spellStart"/>
      <w:r w:rsidRPr="00465EA6">
        <w:rPr>
          <w:i/>
          <w:iCs/>
        </w:rPr>
        <w:t>Лекант</w:t>
      </w:r>
      <w:proofErr w:type="spellEnd"/>
      <w:r w:rsidRPr="00465EA6">
        <w:rPr>
          <w:i/>
          <w:iCs/>
        </w:rPr>
        <w:t xml:space="preserve"> П. А., </w:t>
      </w:r>
      <w:proofErr w:type="spellStart"/>
      <w:r w:rsidRPr="00465EA6">
        <w:rPr>
          <w:i/>
          <w:iCs/>
        </w:rPr>
        <w:t>Леденева</w:t>
      </w:r>
      <w:proofErr w:type="spellEnd"/>
      <w:r w:rsidRPr="00465EA6">
        <w:rPr>
          <w:i/>
          <w:iCs/>
        </w:rPr>
        <w:t xml:space="preserve"> В. В. </w:t>
      </w:r>
      <w:r w:rsidRPr="00465EA6">
        <w:t>Школьный орфоэпический словарь русского языка. — М.,</w:t>
      </w:r>
    </w:p>
    <w:p w:rsidR="00E97E01" w:rsidRPr="00465EA6" w:rsidRDefault="00E97E01" w:rsidP="002452E2">
      <w:pPr>
        <w:autoSpaceDE w:val="0"/>
        <w:autoSpaceDN w:val="0"/>
        <w:adjustRightInd w:val="0"/>
        <w:jc w:val="both"/>
      </w:pPr>
      <w:r w:rsidRPr="00465EA6">
        <w:t>2005.</w:t>
      </w:r>
    </w:p>
    <w:p w:rsidR="00E97E01" w:rsidRPr="00465EA6" w:rsidRDefault="00E97E01" w:rsidP="002452E2">
      <w:pPr>
        <w:autoSpaceDE w:val="0"/>
        <w:autoSpaceDN w:val="0"/>
        <w:adjustRightInd w:val="0"/>
        <w:jc w:val="both"/>
      </w:pPr>
      <w:r w:rsidRPr="00465EA6">
        <w:rPr>
          <w:i/>
          <w:iCs/>
        </w:rPr>
        <w:t xml:space="preserve">Львов В. В. </w:t>
      </w:r>
      <w:r w:rsidRPr="00465EA6">
        <w:t>Школьный орфоэпический словарь русского языка. — М., 2004.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rPr>
          <w:i/>
          <w:iCs/>
        </w:rPr>
        <w:t xml:space="preserve">Ожегов С. И. </w:t>
      </w:r>
      <w:r w:rsidRPr="00465EA6">
        <w:t>Словарь русского языка. Около 60 000 слов и фразеологических выражений. —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t xml:space="preserve">25-е изд., </w:t>
      </w:r>
      <w:proofErr w:type="spellStart"/>
      <w:r w:rsidRPr="00465EA6">
        <w:t>испр</w:t>
      </w:r>
      <w:proofErr w:type="spellEnd"/>
      <w:r w:rsidRPr="00465EA6">
        <w:t>. и доп. /под общ</w:t>
      </w:r>
      <w:proofErr w:type="gramStart"/>
      <w:r w:rsidRPr="00465EA6">
        <w:t>.</w:t>
      </w:r>
      <w:proofErr w:type="gramEnd"/>
      <w:r w:rsidRPr="00465EA6">
        <w:t xml:space="preserve"> </w:t>
      </w:r>
      <w:proofErr w:type="gramStart"/>
      <w:r w:rsidRPr="00465EA6">
        <w:t>р</w:t>
      </w:r>
      <w:proofErr w:type="gramEnd"/>
      <w:r w:rsidRPr="00465EA6">
        <w:t>ед. Л. И. Скворцова. — М., 2006.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rPr>
          <w:i/>
          <w:iCs/>
        </w:rPr>
        <w:t xml:space="preserve">Розенталь Д. Э., Краснянский В. В. </w:t>
      </w:r>
      <w:r w:rsidRPr="00465EA6">
        <w:t>Фразеологический словарь русского языка. — М.,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t>2011.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rPr>
          <w:i/>
          <w:iCs/>
        </w:rPr>
        <w:t xml:space="preserve">Скворцов Л. И. </w:t>
      </w:r>
      <w:r w:rsidRPr="00465EA6">
        <w:t>Большой толковый словарь правильной русской речи. — М., 2005.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rPr>
          <w:i/>
          <w:iCs/>
        </w:rPr>
        <w:t xml:space="preserve">Ушаков Д. Н., Крючков С. Е. </w:t>
      </w:r>
      <w:r w:rsidRPr="00465EA6">
        <w:t>Орфографический словарь. — М., 2006.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t>Через дефис, слитно или раздельно?: словарь-справочник русского языка / сост.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t>В. В. Бурцева. — М., 2006.</w:t>
      </w:r>
    </w:p>
    <w:p w:rsidR="00E97E01" w:rsidRPr="00EE32CA" w:rsidRDefault="00E97E01" w:rsidP="00E97E01">
      <w:pPr>
        <w:autoSpaceDE w:val="0"/>
        <w:autoSpaceDN w:val="0"/>
        <w:adjustRightInd w:val="0"/>
        <w:jc w:val="both"/>
        <w:rPr>
          <w:b/>
        </w:rPr>
      </w:pPr>
      <w:r w:rsidRPr="00EE32CA">
        <w:rPr>
          <w:b/>
        </w:rPr>
        <w:t>Интернет-ресурсы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proofErr w:type="spellStart"/>
      <w:r w:rsidRPr="00465EA6">
        <w:t>www</w:t>
      </w:r>
      <w:proofErr w:type="spellEnd"/>
      <w:r w:rsidRPr="00465EA6">
        <w:t xml:space="preserve">. </w:t>
      </w:r>
      <w:proofErr w:type="spellStart"/>
      <w:r w:rsidRPr="00465EA6">
        <w:t>eor</w:t>
      </w:r>
      <w:proofErr w:type="spellEnd"/>
      <w:r w:rsidRPr="00465EA6">
        <w:t xml:space="preserve">. </w:t>
      </w:r>
      <w:proofErr w:type="spellStart"/>
      <w:r w:rsidRPr="00465EA6">
        <w:t>it</w:t>
      </w:r>
      <w:proofErr w:type="spellEnd"/>
      <w:r w:rsidRPr="00465EA6">
        <w:t xml:space="preserve">. </w:t>
      </w:r>
      <w:proofErr w:type="spellStart"/>
      <w:r w:rsidRPr="00465EA6">
        <w:t>ru</w:t>
      </w:r>
      <w:proofErr w:type="spellEnd"/>
      <w:r w:rsidRPr="00465EA6">
        <w:t>/</w:t>
      </w:r>
      <w:proofErr w:type="spellStart"/>
      <w:r w:rsidRPr="00465EA6">
        <w:t>eor</w:t>
      </w:r>
      <w:proofErr w:type="spellEnd"/>
      <w:r w:rsidRPr="00465EA6">
        <w:t xml:space="preserve"> (учебный портал по использованию ЭОР).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proofErr w:type="spellStart"/>
      <w:proofErr w:type="gramStart"/>
      <w:r w:rsidRPr="00465EA6">
        <w:t>www</w:t>
      </w:r>
      <w:proofErr w:type="spellEnd"/>
      <w:r w:rsidRPr="00465EA6">
        <w:t xml:space="preserve">. </w:t>
      </w:r>
      <w:proofErr w:type="spellStart"/>
      <w:r w:rsidRPr="00465EA6">
        <w:t>ruscorpora</w:t>
      </w:r>
      <w:proofErr w:type="spellEnd"/>
      <w:r w:rsidRPr="00465EA6">
        <w:t xml:space="preserve">. </w:t>
      </w:r>
      <w:proofErr w:type="spellStart"/>
      <w:r w:rsidRPr="00465EA6">
        <w:t>ru</w:t>
      </w:r>
      <w:proofErr w:type="spellEnd"/>
      <w:r w:rsidRPr="00465EA6">
        <w:t xml:space="preserve"> (Национальный корпус русского языка — информационно-справочная</w:t>
      </w:r>
      <w:proofErr w:type="gramEnd"/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t>система, основанная на собрании русских текстов в электронной форме).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proofErr w:type="spellStart"/>
      <w:r w:rsidRPr="00465EA6">
        <w:t>www</w:t>
      </w:r>
      <w:proofErr w:type="spellEnd"/>
      <w:r w:rsidRPr="00465EA6">
        <w:t xml:space="preserve">. </w:t>
      </w:r>
      <w:proofErr w:type="spellStart"/>
      <w:r w:rsidRPr="00465EA6">
        <w:t>russkiyjazik</w:t>
      </w:r>
      <w:proofErr w:type="spellEnd"/>
      <w:r w:rsidRPr="00465EA6">
        <w:t xml:space="preserve">. </w:t>
      </w:r>
      <w:proofErr w:type="spellStart"/>
      <w:r w:rsidRPr="00465EA6">
        <w:t>ru</w:t>
      </w:r>
      <w:proofErr w:type="spellEnd"/>
      <w:r w:rsidRPr="00465EA6">
        <w:t xml:space="preserve"> (энциклопедия «Языкознание»).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proofErr w:type="spellStart"/>
      <w:r w:rsidRPr="00465EA6">
        <w:t>www</w:t>
      </w:r>
      <w:proofErr w:type="spellEnd"/>
      <w:r w:rsidRPr="00465EA6">
        <w:t xml:space="preserve">. </w:t>
      </w:r>
      <w:proofErr w:type="spellStart"/>
      <w:r w:rsidRPr="00465EA6">
        <w:t>etymolog</w:t>
      </w:r>
      <w:proofErr w:type="spellEnd"/>
      <w:r w:rsidRPr="00465EA6">
        <w:t xml:space="preserve">. </w:t>
      </w:r>
      <w:proofErr w:type="spellStart"/>
      <w:r w:rsidRPr="00465EA6">
        <w:t>ruslang</w:t>
      </w:r>
      <w:proofErr w:type="spellEnd"/>
      <w:r w:rsidRPr="00465EA6">
        <w:t xml:space="preserve">. </w:t>
      </w:r>
      <w:proofErr w:type="spellStart"/>
      <w:r w:rsidRPr="00465EA6">
        <w:t>ru</w:t>
      </w:r>
      <w:proofErr w:type="spellEnd"/>
      <w:r w:rsidRPr="00465EA6">
        <w:t xml:space="preserve"> (Этимология и история русского языка).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proofErr w:type="spellStart"/>
      <w:proofErr w:type="gramStart"/>
      <w:r w:rsidRPr="00465EA6">
        <w:t>www</w:t>
      </w:r>
      <w:proofErr w:type="spellEnd"/>
      <w:r w:rsidRPr="00465EA6">
        <w:t xml:space="preserve">. </w:t>
      </w:r>
      <w:proofErr w:type="spellStart"/>
      <w:r w:rsidRPr="00465EA6">
        <w:t>uchportal</w:t>
      </w:r>
      <w:proofErr w:type="spellEnd"/>
      <w:r w:rsidRPr="00465EA6">
        <w:t xml:space="preserve">. </w:t>
      </w:r>
      <w:proofErr w:type="spellStart"/>
      <w:r w:rsidRPr="00465EA6">
        <w:t>ru</w:t>
      </w:r>
      <w:proofErr w:type="spellEnd"/>
      <w:r w:rsidRPr="00465EA6">
        <w:t xml:space="preserve"> (Учительский портал.</w:t>
      </w:r>
      <w:proofErr w:type="gramEnd"/>
      <w:r w:rsidRPr="00465EA6">
        <w:t xml:space="preserve"> Уроки, презентации, контрольные работы, тесты,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r w:rsidRPr="00465EA6">
        <w:t>компьютерные программы, методические разработки по русскому языку и литературе).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proofErr w:type="spellStart"/>
      <w:r w:rsidRPr="00465EA6">
        <w:t>www</w:t>
      </w:r>
      <w:proofErr w:type="spellEnd"/>
      <w:r w:rsidRPr="00465EA6">
        <w:t xml:space="preserve">. </w:t>
      </w:r>
      <w:proofErr w:type="spellStart"/>
      <w:proofErr w:type="gramStart"/>
      <w:r w:rsidRPr="00465EA6">
        <w:t>Ucheba</w:t>
      </w:r>
      <w:proofErr w:type="spellEnd"/>
      <w:r w:rsidRPr="00465EA6">
        <w:t xml:space="preserve">. </w:t>
      </w:r>
      <w:proofErr w:type="spellStart"/>
      <w:r w:rsidRPr="00465EA6">
        <w:t>com</w:t>
      </w:r>
      <w:proofErr w:type="spellEnd"/>
      <w:r w:rsidRPr="00465EA6">
        <w:t xml:space="preserve"> (Образовательный портал «Учеба»:</w:t>
      </w:r>
      <w:proofErr w:type="gramEnd"/>
      <w:r w:rsidRPr="00465EA6">
        <w:t xml:space="preserve"> «Уроки» (</w:t>
      </w:r>
      <w:proofErr w:type="spellStart"/>
      <w:r w:rsidRPr="00465EA6">
        <w:t>www</w:t>
      </w:r>
      <w:proofErr w:type="spellEnd"/>
      <w:r w:rsidRPr="00465EA6">
        <w:t xml:space="preserve">. </w:t>
      </w:r>
      <w:proofErr w:type="spellStart"/>
      <w:r w:rsidRPr="00465EA6">
        <w:t>uroki</w:t>
      </w:r>
      <w:proofErr w:type="spellEnd"/>
      <w:r w:rsidRPr="00465EA6">
        <w:t xml:space="preserve">. </w:t>
      </w:r>
      <w:proofErr w:type="spellStart"/>
      <w:r w:rsidRPr="00465EA6">
        <w:t>ru</w:t>
      </w:r>
      <w:proofErr w:type="spellEnd"/>
      <w:r w:rsidRPr="00465EA6">
        <w:t>)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proofErr w:type="spellStart"/>
      <w:r w:rsidRPr="00465EA6">
        <w:t>www</w:t>
      </w:r>
      <w:proofErr w:type="spellEnd"/>
      <w:r w:rsidRPr="00465EA6">
        <w:t xml:space="preserve">. </w:t>
      </w:r>
      <w:proofErr w:type="spellStart"/>
      <w:r w:rsidRPr="00465EA6">
        <w:t>metodiki</w:t>
      </w:r>
      <w:proofErr w:type="spellEnd"/>
      <w:r w:rsidRPr="00465EA6">
        <w:t xml:space="preserve">. </w:t>
      </w:r>
      <w:proofErr w:type="spellStart"/>
      <w:r w:rsidRPr="00465EA6">
        <w:t>ru</w:t>
      </w:r>
      <w:proofErr w:type="spellEnd"/>
      <w:r w:rsidRPr="00465EA6">
        <w:t xml:space="preserve"> (Методики).</w:t>
      </w:r>
    </w:p>
    <w:p w:rsidR="00E97E01" w:rsidRPr="00210F10" w:rsidRDefault="00E97E01" w:rsidP="00E97E01">
      <w:pPr>
        <w:autoSpaceDE w:val="0"/>
        <w:autoSpaceDN w:val="0"/>
        <w:adjustRightInd w:val="0"/>
        <w:jc w:val="both"/>
      </w:pPr>
      <w:proofErr w:type="gramStart"/>
      <w:r w:rsidRPr="001E631E">
        <w:rPr>
          <w:lang w:val="en-US"/>
        </w:rPr>
        <w:t>www</w:t>
      </w:r>
      <w:proofErr w:type="gramEnd"/>
      <w:r w:rsidRPr="00210F10">
        <w:t xml:space="preserve">. </w:t>
      </w:r>
      <w:proofErr w:type="spellStart"/>
      <w:proofErr w:type="gramStart"/>
      <w:r w:rsidRPr="001E631E">
        <w:rPr>
          <w:lang w:val="en-US"/>
        </w:rPr>
        <w:t>posobie</w:t>
      </w:r>
      <w:proofErr w:type="spellEnd"/>
      <w:proofErr w:type="gramEnd"/>
      <w:r w:rsidRPr="00210F10">
        <w:t xml:space="preserve">. </w:t>
      </w:r>
      <w:proofErr w:type="spellStart"/>
      <w:proofErr w:type="gramStart"/>
      <w:r w:rsidRPr="001E631E">
        <w:rPr>
          <w:lang w:val="en-US"/>
        </w:rPr>
        <w:t>ru</w:t>
      </w:r>
      <w:proofErr w:type="spellEnd"/>
      <w:proofErr w:type="gramEnd"/>
      <w:r w:rsidRPr="00210F10">
        <w:t xml:space="preserve"> (</w:t>
      </w:r>
      <w:r w:rsidRPr="00465EA6">
        <w:t>Пособия</w:t>
      </w:r>
      <w:r w:rsidRPr="00210F10">
        <w:t>).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</w:pPr>
      <w:proofErr w:type="spellStart"/>
      <w:r w:rsidRPr="00465EA6">
        <w:t>www</w:t>
      </w:r>
      <w:proofErr w:type="spellEnd"/>
      <w:r w:rsidRPr="00465EA6">
        <w:t xml:space="preserve">. </w:t>
      </w:r>
      <w:proofErr w:type="spellStart"/>
      <w:r w:rsidRPr="00465EA6">
        <w:t>spravka</w:t>
      </w:r>
      <w:proofErr w:type="spellEnd"/>
      <w:r w:rsidRPr="00465EA6">
        <w:t xml:space="preserve">. </w:t>
      </w:r>
      <w:proofErr w:type="spellStart"/>
      <w:r w:rsidRPr="00465EA6">
        <w:t>gramota</w:t>
      </w:r>
      <w:proofErr w:type="spellEnd"/>
      <w:r w:rsidRPr="00465EA6">
        <w:t xml:space="preserve">. </w:t>
      </w:r>
      <w:proofErr w:type="spellStart"/>
      <w:r w:rsidRPr="00465EA6">
        <w:t>ru</w:t>
      </w:r>
      <w:proofErr w:type="spellEnd"/>
      <w:r w:rsidRPr="00465EA6">
        <w:t xml:space="preserve"> (Справочная служба русского языка).</w:t>
      </w:r>
    </w:p>
    <w:p w:rsidR="00E97E01" w:rsidRPr="00AF27CB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465EA6">
        <w:rPr>
          <w:lang w:val="en-US"/>
        </w:rPr>
        <w:t>www</w:t>
      </w:r>
      <w:proofErr w:type="gramEnd"/>
      <w:r w:rsidRPr="00465EA6">
        <w:rPr>
          <w:lang w:val="en-US"/>
        </w:rPr>
        <w:t xml:space="preserve">. </w:t>
      </w:r>
      <w:proofErr w:type="spellStart"/>
      <w:proofErr w:type="gramStart"/>
      <w:r w:rsidRPr="00465EA6">
        <w:rPr>
          <w:lang w:val="en-US"/>
        </w:rPr>
        <w:t>slovari</w:t>
      </w:r>
      <w:proofErr w:type="spellEnd"/>
      <w:proofErr w:type="gramEnd"/>
      <w:r w:rsidRPr="00465EA6">
        <w:rPr>
          <w:lang w:val="en-US"/>
        </w:rPr>
        <w:t xml:space="preserve">. </w:t>
      </w:r>
      <w:proofErr w:type="spellStart"/>
      <w:proofErr w:type="gramStart"/>
      <w:r w:rsidRPr="00465EA6">
        <w:rPr>
          <w:lang w:val="en-US"/>
        </w:rPr>
        <w:t>ru</w:t>
      </w:r>
      <w:proofErr w:type="spellEnd"/>
      <w:r w:rsidRPr="00465EA6">
        <w:rPr>
          <w:lang w:val="en-US"/>
        </w:rPr>
        <w:t>/</w:t>
      </w:r>
      <w:proofErr w:type="spellStart"/>
      <w:r w:rsidRPr="00465EA6">
        <w:rPr>
          <w:lang w:val="en-US"/>
        </w:rPr>
        <w:t>dictsearch</w:t>
      </w:r>
      <w:proofErr w:type="spellEnd"/>
      <w:proofErr w:type="gramEnd"/>
      <w:r w:rsidRPr="00465EA6">
        <w:rPr>
          <w:lang w:val="en-US"/>
        </w:rPr>
        <w:t xml:space="preserve"> (</w:t>
      </w:r>
      <w:r w:rsidRPr="00465EA6">
        <w:t>Словари</w:t>
      </w:r>
      <w:r w:rsidRPr="00465EA6">
        <w:rPr>
          <w:lang w:val="en-US"/>
        </w:rPr>
        <w:t xml:space="preserve">. </w:t>
      </w:r>
      <w:proofErr w:type="spellStart"/>
      <w:r w:rsidRPr="00465EA6">
        <w:t>ру</w:t>
      </w:r>
      <w:proofErr w:type="spellEnd"/>
      <w:r w:rsidRPr="00465EA6">
        <w:rPr>
          <w:lang w:val="en-US"/>
        </w:rPr>
        <w:t>).</w:t>
      </w:r>
    </w:p>
    <w:p w:rsidR="00E97E01" w:rsidRPr="00AF27CB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E97E01" w:rsidRPr="000609E0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2452E2" w:rsidRPr="000609E0" w:rsidRDefault="002452E2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2452E2" w:rsidRPr="000609E0" w:rsidRDefault="002452E2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2452E2" w:rsidRPr="000609E0" w:rsidRDefault="002452E2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2452E2" w:rsidRPr="000609E0" w:rsidRDefault="002452E2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2452E2" w:rsidRPr="000609E0" w:rsidRDefault="002452E2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2452E2" w:rsidRPr="000609E0" w:rsidRDefault="002452E2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2452E2" w:rsidRPr="000609E0" w:rsidRDefault="002452E2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2452E2" w:rsidRPr="000609E0" w:rsidRDefault="002452E2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2452E2" w:rsidRPr="000609E0" w:rsidRDefault="002452E2" w:rsidP="00E97E01">
      <w:pPr>
        <w:autoSpaceDE w:val="0"/>
        <w:autoSpaceDN w:val="0"/>
        <w:adjustRightInd w:val="0"/>
        <w:jc w:val="both"/>
        <w:rPr>
          <w:lang w:val="en-US"/>
        </w:rPr>
      </w:pPr>
    </w:p>
    <w:p w:rsidR="00E97E01" w:rsidRDefault="00E97E01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E97E01" w:rsidRPr="00693ECB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01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9D39FF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1F6895">
              <w:rPr>
                <w:u w:val="single"/>
              </w:rPr>
              <w:t>Объясняет</w:t>
            </w:r>
            <w:r>
              <w:t xml:space="preserve"> </w:t>
            </w:r>
            <w:r w:rsidRPr="009B1A25">
              <w:t>связь языка и истории, культуры русского и других народов;</w:t>
            </w:r>
          </w:p>
          <w:p w:rsidR="00E97E01" w:rsidRPr="009D39FF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</w:pPr>
            <w:r w:rsidRPr="000170B9">
              <w:t>Письменное  изложение,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тестирование, ,диалогическая речь, использование ИКТ;</w:t>
            </w:r>
            <w:r>
              <w:t xml:space="preserve"> </w:t>
            </w:r>
            <w:r w:rsidRPr="000170B9">
              <w:t>диктант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0170B9">
              <w:t xml:space="preserve"> </w:t>
            </w:r>
            <w:r w:rsidRPr="000170B9">
              <w:rPr>
                <w:u w:val="single"/>
              </w:rPr>
              <w:t>Формы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0170B9">
              <w:t>Текущий контроль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С</w:t>
            </w:r>
            <w:r w:rsidRPr="00465EA6">
              <w:t xml:space="preserve">формированность </w:t>
            </w:r>
            <w:r>
              <w:t xml:space="preserve"> </w:t>
            </w:r>
            <w:r w:rsidRPr="00465EA6">
              <w:t xml:space="preserve">умений создавать устные и </w:t>
            </w:r>
            <w:r>
              <w:t xml:space="preserve">письменные  монологические и диалогические </w:t>
            </w:r>
            <w:r w:rsidRPr="00465EA6">
              <w:t>высказывания различных типов и жанров в учебно-научной</w:t>
            </w:r>
            <w:r>
              <w:t xml:space="preserve"> </w:t>
            </w:r>
            <w:r w:rsidRPr="00465EA6">
              <w:t>(на материале изучаемых учебных дисциплин), социально-культурной и</w:t>
            </w:r>
            <w:r>
              <w:t xml:space="preserve"> деловой сферах общения</w:t>
            </w:r>
            <w:proofErr w:type="gramEnd"/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Раскрывает</w:t>
            </w:r>
            <w:r>
              <w:t xml:space="preserve"> </w:t>
            </w:r>
            <w:r w:rsidRPr="009B1A25">
              <w:t>смысл понятий: речевая ситуация и ее компоненты, литературный язык, языковая норма, культура речи;</w:t>
            </w: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Сравнивает</w:t>
            </w:r>
            <w:r>
              <w:t xml:space="preserve"> </w:t>
            </w:r>
            <w:r w:rsidRPr="009B1A25">
              <w:t>основные единицы и уровни языка, их признаки и взаимосвязь;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Знает</w:t>
            </w:r>
            <w:r>
              <w:t xml:space="preserve"> основные единицы построения речи и ее изложения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t xml:space="preserve"> решение ситуационных задач; </w:t>
            </w:r>
            <w:r w:rsidRPr="000170B9">
              <w:t xml:space="preserve"> тестирование; ИКТ; диктанты; изложения; сочинения;   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навыками самоанализа и самооценки на основе наблюдений за</w:t>
            </w:r>
            <w:r>
              <w:t xml:space="preserve"> </w:t>
            </w:r>
            <w:r w:rsidRPr="00465EA6">
              <w:t>собственной речью;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0170B9">
              <w:t>решение ситуационных задач;  тестирование; ИКТ; диктанты; изложения;  ; напис</w:t>
            </w:r>
            <w:r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умением анализировать текст с точки зрения наличия в нем явной</w:t>
            </w:r>
            <w:r>
              <w:t xml:space="preserve"> </w:t>
            </w:r>
            <w:r w:rsidRPr="00465EA6">
              <w:t>и скрытой, основной и второстепенной информации;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Аргументирует и анализирует</w:t>
            </w:r>
            <w:r w:rsidRPr="009B1A25">
              <w:t xml:space="preserve"> языковые единицы с точки зрения правильности, точности и уместности их употребления;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;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умением представлять тексты в виде тезисов, конспектов, аннотаций, рефератов, сочинений различных жанров;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Понимает</w:t>
            </w:r>
            <w:r w:rsidRPr="009B1A25">
              <w:t xml:space="preserve"> лингвистический анализ текстов различных функциональных стилей и разновидностей языка;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решение задач;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представлений об изобразительно-выразительных возможностях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Объясняет использование основных видов</w:t>
            </w:r>
            <w:r w:rsidRPr="009B1A25">
              <w:t xml:space="preserve"> чтения (ознакомительно-изучающее, ознакомительно-реферативное и др.) в зависимости от коммуникативной задачи; </w:t>
            </w:r>
          </w:p>
          <w:p w:rsidR="00E97E01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jc w:val="center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rPr>
          <w:trHeight w:val="286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умений учитывать исторический, историко-культурный</w:t>
            </w:r>
            <w:r>
              <w:t xml:space="preserve"> </w:t>
            </w:r>
            <w:r w:rsidRPr="00465EA6">
              <w:t>контекст и конте</w:t>
            </w:r>
            <w:proofErr w:type="gramStart"/>
            <w:r w:rsidRPr="00465EA6">
              <w:t>кст тв</w:t>
            </w:r>
            <w:proofErr w:type="gramEnd"/>
            <w:r w:rsidRPr="00465EA6">
              <w:t>орчества писателя в процессе анализа текста;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 </w:t>
            </w: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rPr>
          <w:trHeight w:val="283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выявлять в художественных текстах образы, темы и проблемы и</w:t>
            </w:r>
            <w:r>
              <w:t xml:space="preserve"> </w:t>
            </w:r>
            <w:r w:rsidRPr="00465EA6">
              <w:t>выражать свое отношение к теме, проблеме текста в развернутых аргументированных ус</w:t>
            </w:r>
            <w:r>
              <w:t>тных и письменных высказываниях</w:t>
            </w: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jc w:val="both"/>
            </w:pPr>
            <w:r w:rsidRPr="000170B9">
              <w:rPr>
                <w:u w:val="single"/>
              </w:rPr>
              <w:t>Владеет</w:t>
            </w:r>
            <w:r>
              <w:t xml:space="preserve"> формами </w:t>
            </w:r>
            <w:r w:rsidRPr="009B1A25">
              <w:t>совершенствования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rPr>
          <w:trHeight w:val="367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 xml:space="preserve">ладение навыками анализа текста с учетом их стилистической и </w:t>
            </w:r>
            <w:proofErr w:type="spellStart"/>
            <w:r w:rsidRPr="00465EA6">
              <w:t>жанровородовой</w:t>
            </w:r>
            <w:proofErr w:type="spellEnd"/>
            <w:r w:rsidRPr="00465EA6">
              <w:t xml:space="preserve"> специфики; осознание художественной картины жизни, созданной</w:t>
            </w:r>
            <w:r>
              <w:t xml:space="preserve"> </w:t>
            </w:r>
            <w:r w:rsidRPr="00465EA6">
              <w:t>в литературном произведении, в единстве эмоционального личностного восприят</w:t>
            </w:r>
            <w:r>
              <w:t>ия и интеллектуального понимания литературы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Понимает 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97E01" w:rsidRPr="00EA61E3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97E01" w:rsidRPr="00295443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97E01" w:rsidRPr="005E2AC9" w:rsidTr="00A85108">
        <w:trPr>
          <w:trHeight w:val="261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 xml:space="preserve">ладение всеми видами речевой деятельности: </w:t>
            </w:r>
            <w:proofErr w:type="spellStart"/>
            <w:r w:rsidRPr="00465EA6">
              <w:t>аудированием</w:t>
            </w:r>
            <w:proofErr w:type="spellEnd"/>
            <w:r w:rsidRPr="00465EA6">
              <w:t>, чтением</w:t>
            </w:r>
            <w:r>
              <w:t xml:space="preserve"> </w:t>
            </w:r>
            <w:r w:rsidRPr="00465EA6">
              <w:t>(пониманием), говорением, письмом;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Использует увеличение</w:t>
            </w:r>
            <w:r w:rsidRPr="009B1A25">
              <w:t xml:space="preserve">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Pr="005E2AC9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E97E01" w:rsidRPr="005E2AC9" w:rsidTr="00A85108">
        <w:trPr>
          <w:trHeight w:val="3135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языковыми средствами — умение ясно, логично и точно излагать</w:t>
            </w:r>
            <w:r>
              <w:t xml:space="preserve"> </w:t>
            </w:r>
            <w:r w:rsidRPr="00465EA6">
      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  <w:r>
              <w:t xml:space="preserve"> </w:t>
            </w:r>
            <w:proofErr w:type="spellStart"/>
            <w:r w:rsidRPr="00465EA6">
              <w:t>межпредметном</w:t>
            </w:r>
            <w:proofErr w:type="spellEnd"/>
            <w:r w:rsidRPr="00465EA6">
              <w:t xml:space="preserve"> уровне;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Работает над совершенствованием</w:t>
            </w:r>
            <w:r w:rsidRPr="009B1A25">
              <w:t xml:space="preserve">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rPr>
          <w:trHeight w:val="325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рименение навыков сотрудничества со сверстниками, детьми младшего</w:t>
            </w:r>
            <w:r>
              <w:t xml:space="preserve"> </w:t>
            </w:r>
            <w:r w:rsidRPr="00465EA6">
      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      </w:r>
            <w:r>
              <w:t xml:space="preserve"> </w:t>
            </w:r>
            <w:r w:rsidRPr="00465EA6">
              <w:t>деятельности;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Знает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 xml:space="preserve">владение нормами речевого поведения в различных ситуациях межличностного и </w:t>
            </w:r>
            <w:r w:rsidRPr="000571E1">
              <w:t>межкультурного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Использует</w:t>
            </w:r>
            <w:r w:rsidRPr="009B1A25">
              <w:t xml:space="preserve">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 xml:space="preserve">Готовность и способность к </w:t>
            </w:r>
            <w:r w:rsidRPr="00465EA6">
              <w:t>самостоятельной информационно-познавательной</w:t>
            </w:r>
            <w:r>
              <w:t xml:space="preserve"> </w:t>
            </w:r>
            <w:r w:rsidRPr="00465EA6">
              <w:t>деятельности, включая умение ориентироваться в различных источниках</w:t>
            </w:r>
            <w:r>
              <w:t xml:space="preserve"> </w:t>
            </w:r>
            <w:r w:rsidRPr="00465EA6">
              <w:t>информации, критически оценивать и интерпретировать информацию, получаемую из различных источников;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 xml:space="preserve">Объясняет роль </w:t>
            </w:r>
            <w:r w:rsidRPr="009B1A25">
              <w:t xml:space="preserve">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465EA6">
              <w:t>мение извлекать необходимую информацию из различных источников:</w:t>
            </w:r>
            <w:r>
              <w:t xml:space="preserve"> </w:t>
            </w:r>
            <w:r w:rsidRPr="00465EA6">
      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      </w:r>
            <w:r>
              <w:t xml:space="preserve"> </w:t>
            </w:r>
            <w:r w:rsidRPr="00465EA6">
              <w:t>когнитивных, коммуникативных и организационных задач в процессе изучения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Умеет </w:t>
            </w:r>
            <w:r w:rsidRPr="009B1A25">
      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оспитание уважения к русскому (родному) языку, который сохраняет и</w:t>
            </w:r>
            <w:r>
              <w:t xml:space="preserve"> </w:t>
            </w:r>
            <w:r w:rsidRPr="00465EA6">
              <w:t>отражает культурные и нравственные ценности, накопленные народом на</w:t>
            </w:r>
            <w:r>
              <w:t xml:space="preserve"> </w:t>
            </w:r>
            <w:r w:rsidRPr="00465EA6">
              <w:t>протяжении веков, осознание связи языка и истории, культуры русского и</w:t>
            </w:r>
            <w:r>
              <w:t xml:space="preserve"> </w:t>
            </w:r>
            <w:r w:rsidRPr="00465EA6">
              <w:t>других народов;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онимание роли родного языка как основы успешной социализации личности;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>сознание эстетической ценности, потребности сохранить чистоту русского</w:t>
            </w:r>
            <w:r>
              <w:t xml:space="preserve"> </w:t>
            </w:r>
            <w:r w:rsidRPr="00465EA6">
              <w:t>языка как явления национальной культуры;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Ф</w:t>
            </w:r>
            <w:r w:rsidRPr="00465EA6">
              <w:t>ормирование мировоззрения, соответствующего современному уровню развития общественной практики, основанного на диалоге культур, а</w:t>
            </w:r>
            <w:r>
              <w:t xml:space="preserve"> </w:t>
            </w:r>
            <w:r w:rsidRPr="00465EA6">
              <w:t>также различных форм общественного сознания, осознание своего места в</w:t>
            </w:r>
            <w:r>
              <w:t xml:space="preserve"> </w:t>
            </w:r>
            <w:r w:rsidRPr="00465EA6">
              <w:t>поликультурном мире;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речевому самоконтролю; оцениванию устных и письменных</w:t>
            </w:r>
            <w:r>
              <w:t xml:space="preserve"> </w:t>
            </w:r>
            <w:r w:rsidRPr="00465EA6">
              <w:t>высказываний с точки зрения языкового оформления, эффективности достижения поставленных коммуникативных задач;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  <w:r w:rsidRPr="00465EA6">
              <w:t>отовность и способность к самостоятельной, творческой и ответственной</w:t>
            </w:r>
            <w:r>
              <w:t xml:space="preserve"> </w:t>
            </w:r>
            <w:r w:rsidRPr="00465EA6">
              <w:t>деятельности;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самооценке на основе наблюдения за собственной речью,</w:t>
            </w:r>
            <w:r>
              <w:t xml:space="preserve"> </w:t>
            </w:r>
            <w:r w:rsidRPr="00465EA6">
              <w:t>потребность речевого самосовершенствования;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Pr="0022107E" w:rsidRDefault="00E97E01" w:rsidP="00E97E01">
      <w:pPr>
        <w:jc w:val="center"/>
        <w:rPr>
          <w:b/>
          <w:bCs/>
        </w:rPr>
      </w:pP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</w:tbl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BB6049" w:rsidRDefault="00BB6049"/>
    <w:sectPr w:rsidR="00BB6049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48B6FB4"/>
    <w:multiLevelType w:val="multilevel"/>
    <w:tmpl w:val="11FC77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9B61AA"/>
    <w:multiLevelType w:val="hybridMultilevel"/>
    <w:tmpl w:val="F6CEEF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B1761"/>
    <w:multiLevelType w:val="hybridMultilevel"/>
    <w:tmpl w:val="177AE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7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7843FE"/>
    <w:multiLevelType w:val="multilevel"/>
    <w:tmpl w:val="68C85EF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FD3AC3"/>
    <w:multiLevelType w:val="hybridMultilevel"/>
    <w:tmpl w:val="221E4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5B2207"/>
    <w:multiLevelType w:val="hybridMultilevel"/>
    <w:tmpl w:val="1A489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4"/>
  </w:num>
  <w:num w:numId="5">
    <w:abstractNumId w:val="0"/>
  </w:num>
  <w:num w:numId="6">
    <w:abstractNumId w:val="23"/>
  </w:num>
  <w:num w:numId="7">
    <w:abstractNumId w:val="11"/>
  </w:num>
  <w:num w:numId="8">
    <w:abstractNumId w:val="19"/>
  </w:num>
  <w:num w:numId="9">
    <w:abstractNumId w:val="34"/>
  </w:num>
  <w:num w:numId="10">
    <w:abstractNumId w:val="31"/>
  </w:num>
  <w:num w:numId="11">
    <w:abstractNumId w:val="7"/>
  </w:num>
  <w:num w:numId="12">
    <w:abstractNumId w:val="13"/>
  </w:num>
  <w:num w:numId="13">
    <w:abstractNumId w:val="16"/>
  </w:num>
  <w:num w:numId="14">
    <w:abstractNumId w:val="20"/>
  </w:num>
  <w:num w:numId="15">
    <w:abstractNumId w:val="9"/>
  </w:num>
  <w:num w:numId="16">
    <w:abstractNumId w:val="32"/>
  </w:num>
  <w:num w:numId="17">
    <w:abstractNumId w:val="21"/>
  </w:num>
  <w:num w:numId="18">
    <w:abstractNumId w:val="27"/>
  </w:num>
  <w:num w:numId="19">
    <w:abstractNumId w:val="30"/>
  </w:num>
  <w:num w:numId="20">
    <w:abstractNumId w:val="22"/>
  </w:num>
  <w:num w:numId="21">
    <w:abstractNumId w:val="15"/>
  </w:num>
  <w:num w:numId="22">
    <w:abstractNumId w:val="10"/>
  </w:num>
  <w:num w:numId="23">
    <w:abstractNumId w:val="1"/>
  </w:num>
  <w:num w:numId="24">
    <w:abstractNumId w:val="2"/>
  </w:num>
  <w:num w:numId="25">
    <w:abstractNumId w:val="18"/>
  </w:num>
  <w:num w:numId="26">
    <w:abstractNumId w:val="26"/>
  </w:num>
  <w:num w:numId="27">
    <w:abstractNumId w:val="28"/>
  </w:num>
  <w:num w:numId="28">
    <w:abstractNumId w:val="25"/>
  </w:num>
  <w:num w:numId="29">
    <w:abstractNumId w:val="17"/>
  </w:num>
  <w:num w:numId="30">
    <w:abstractNumId w:val="24"/>
  </w:num>
  <w:num w:numId="31">
    <w:abstractNumId w:val="12"/>
  </w:num>
  <w:num w:numId="32">
    <w:abstractNumId w:val="33"/>
  </w:num>
  <w:num w:numId="33">
    <w:abstractNumId w:val="35"/>
  </w:num>
  <w:num w:numId="34">
    <w:abstractNumId w:val="5"/>
  </w:num>
  <w:num w:numId="35">
    <w:abstractNumId w:val="8"/>
  </w:num>
  <w:num w:numId="36">
    <w:abstractNumId w:val="29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7E01"/>
    <w:rsid w:val="000609E0"/>
    <w:rsid w:val="00066FF3"/>
    <w:rsid w:val="000C3C2A"/>
    <w:rsid w:val="000E0140"/>
    <w:rsid w:val="00142FDD"/>
    <w:rsid w:val="00154AE5"/>
    <w:rsid w:val="001C65BF"/>
    <w:rsid w:val="001E631E"/>
    <w:rsid w:val="00210F10"/>
    <w:rsid w:val="002263A2"/>
    <w:rsid w:val="0023636F"/>
    <w:rsid w:val="002452E2"/>
    <w:rsid w:val="002A45DE"/>
    <w:rsid w:val="00330D04"/>
    <w:rsid w:val="0038164E"/>
    <w:rsid w:val="004111CF"/>
    <w:rsid w:val="004620BA"/>
    <w:rsid w:val="00521610"/>
    <w:rsid w:val="00536040"/>
    <w:rsid w:val="00567545"/>
    <w:rsid w:val="0058777F"/>
    <w:rsid w:val="005B3371"/>
    <w:rsid w:val="0064335E"/>
    <w:rsid w:val="0067373A"/>
    <w:rsid w:val="00697C75"/>
    <w:rsid w:val="006E72D1"/>
    <w:rsid w:val="007166E1"/>
    <w:rsid w:val="00777788"/>
    <w:rsid w:val="00797521"/>
    <w:rsid w:val="00806F80"/>
    <w:rsid w:val="008828E0"/>
    <w:rsid w:val="008860BC"/>
    <w:rsid w:val="008E7E1F"/>
    <w:rsid w:val="00904916"/>
    <w:rsid w:val="00955298"/>
    <w:rsid w:val="009B2657"/>
    <w:rsid w:val="00A11CD8"/>
    <w:rsid w:val="00A32149"/>
    <w:rsid w:val="00A85108"/>
    <w:rsid w:val="00AD622C"/>
    <w:rsid w:val="00AF21DD"/>
    <w:rsid w:val="00AF27CB"/>
    <w:rsid w:val="00B00B87"/>
    <w:rsid w:val="00B1053A"/>
    <w:rsid w:val="00B4312A"/>
    <w:rsid w:val="00B91CC9"/>
    <w:rsid w:val="00BA5BB5"/>
    <w:rsid w:val="00BB2957"/>
    <w:rsid w:val="00BB6049"/>
    <w:rsid w:val="00C624DE"/>
    <w:rsid w:val="00C67836"/>
    <w:rsid w:val="00C971F7"/>
    <w:rsid w:val="00CB7552"/>
    <w:rsid w:val="00CF67A4"/>
    <w:rsid w:val="00D30958"/>
    <w:rsid w:val="00D97104"/>
    <w:rsid w:val="00DF2EC4"/>
    <w:rsid w:val="00E329E1"/>
    <w:rsid w:val="00E814CE"/>
    <w:rsid w:val="00E95DC1"/>
    <w:rsid w:val="00E97E01"/>
    <w:rsid w:val="00EB679F"/>
    <w:rsid w:val="00F21B70"/>
    <w:rsid w:val="00F333AE"/>
    <w:rsid w:val="00F5600F"/>
    <w:rsid w:val="00F607D2"/>
    <w:rsid w:val="00FD0D4B"/>
    <w:rsid w:val="00FF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06F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6E1A8-505B-41CE-A5F8-D0166ACA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9102</Words>
  <Characters>51885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2018-01-12T03:24:00Z</dcterms:created>
  <dcterms:modified xsi:type="dcterms:W3CDTF">2018-03-02T09:46:00Z</dcterms:modified>
</cp:coreProperties>
</file>